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F6EA3" w:rsidRPr="00361B94" w:rsidRDefault="00EF6EA3" w:rsidP="006C4F3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Test: Module </w:t>
      </w:r>
      <w:r w:rsidR="0039584C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6</w:t>
      </w: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9B1282" w:rsidRPr="00361B94" w:rsidRDefault="009B1282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3D71E6" w:rsidRPr="003D71E6" w:rsidRDefault="003D71E6" w:rsidP="003D71E6">
      <w:pPr>
        <w:pStyle w:val="RUBRICSHUB"/>
        <w:ind w:left="-426" w:hanging="283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D71E6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A. Label. Use the words in the box.</w:t>
      </w:r>
    </w:p>
    <w:p w:rsidR="00EF6EA3" w:rsidRPr="003D71E6" w:rsidRDefault="00EF6EA3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tbl>
      <w:tblPr>
        <w:tblpPr w:leftFromText="180" w:rightFromText="180" w:vertAnchor="text" w:horzAnchor="margin" w:tblpXSpec="center" w:tblpY="-68"/>
        <w:tblW w:w="5353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3D71E6" w:rsidRPr="00D17E27" w:rsidTr="003D71E6">
        <w:trPr>
          <w:trHeight w:val="402"/>
        </w:trPr>
        <w:tc>
          <w:tcPr>
            <w:tcW w:w="5353" w:type="dxa"/>
            <w:vAlign w:val="center"/>
          </w:tcPr>
          <w:p w:rsidR="003D71E6" w:rsidRPr="00D17E27" w:rsidRDefault="003D71E6" w:rsidP="003D71E6">
            <w:pPr>
              <w:pStyle w:val="VOCABULARYHUB"/>
              <w:rPr>
                <w:rFonts w:ascii="Arial" w:hAnsi="Arial" w:cs="Arial"/>
              </w:rPr>
            </w:pPr>
            <w:r w:rsidRPr="003D71E6">
              <w:rPr>
                <w:rFonts w:ascii="Arial" w:hAnsi="Arial" w:cs="Arial"/>
              </w:rPr>
              <w:t xml:space="preserve">back           arm           knee           leg           foot           </w:t>
            </w:r>
            <w:r w:rsidRPr="003D71E6">
              <w:rPr>
                <w:rFonts w:ascii="Arial" w:hAnsi="Arial" w:cs="Arial"/>
              </w:rPr>
              <w:br/>
              <w:t>finger           ear           eye           nose           mouth</w:t>
            </w:r>
          </w:p>
        </w:tc>
      </w:tr>
    </w:tbl>
    <w:p w:rsidR="00276F94" w:rsidRPr="003D71E6" w:rsidRDefault="00276F94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276F94" w:rsidRPr="003D71E6" w:rsidRDefault="00276F94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</w:p>
    <w:p w:rsidR="00276F94" w:rsidRDefault="00565495" w:rsidP="00EF6EA3">
      <w:pPr>
        <w:tabs>
          <w:tab w:val="left" w:pos="180"/>
          <w:tab w:val="left" w:pos="1920"/>
          <w:tab w:val="left" w:pos="4100"/>
          <w:tab w:val="left" w:pos="6180"/>
        </w:tabs>
        <w:autoSpaceDE w:val="0"/>
        <w:autoSpaceDN w:val="0"/>
        <w:adjustRightInd w:val="0"/>
        <w:spacing w:line="336" w:lineRule="auto"/>
        <w:ind w:left="-567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</w:pPr>
      <w:r>
        <w:rPr>
          <w:rFonts w:ascii="Arial" w:hAnsi="Arial" w:cs="Arial"/>
          <w:b/>
          <w:color w:val="000000"/>
          <w:spacing w:val="4"/>
          <w:sz w:val="20"/>
          <w:szCs w:val="20"/>
          <w:lang w:val="en-US" w:eastAsia="el-GR"/>
        </w:rPr>
        <w:t xml:space="preserve">                         </w:t>
      </w:r>
    </w:p>
    <w:p w:rsidR="00C605C9" w:rsidRPr="00361B94" w:rsidRDefault="00BB2AD4" w:rsidP="00580393">
      <w:pPr>
        <w:suppressAutoHyphens w:val="0"/>
        <w:autoSpaceDE w:val="0"/>
        <w:autoSpaceDN w:val="0"/>
        <w:adjustRightInd w:val="0"/>
        <w:spacing w:line="288" w:lineRule="auto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val="en-US" w:eastAsia="el-GR"/>
        </w:rPr>
      </w:pPr>
      <w:r>
        <w:rPr>
          <w:rFonts w:ascii="Arial" w:hAnsi="Arial" w:cs="Arial"/>
          <w:b/>
          <w:noProof/>
          <w:sz w:val="20"/>
          <w:szCs w:val="20"/>
          <w:lang w:val="el-GR" w:eastAsia="el-GR"/>
        </w:rPr>
        <w:pict>
          <v:group id="_x0000_s1593" style="position:absolute;left:0;text-align:left;margin-left:372.9pt;margin-top:494.55pt;width:79.2pt;height:21.35pt;z-index:251715584;mso-wrap-distance-left:0;mso-wrap-distance-right:0" coordorigin="6859,73" coordsize="1584,427">
            <o:lock v:ext="edit" text="t"/>
            <v:rect id="_x0000_s1594" style="position:absolute;left:7599;top:75;width:425;height:425;v-text-anchor:middle" fillcolor="#ddd" strokeweight=".18mm">
              <v:fill color2="#222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95" type="#_x0000_t202" style="position:absolute;left:8018;top:73;width:425;height:425;v-text-anchor:middle" fillcolor="#ddd" strokeweight=".18mm">
              <v:fill color2="#222"/>
              <v:textbox style="mso-next-textbox:#_x0000_s1595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596" type="#_x0000_t202" style="position:absolute;left:6859;top:73;width:740;height:425;v-text-anchor:middle" filled="f" strokeweight=".18mm">
              <v:textbox style="mso-next-textbox:#_x0000_s1596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  <w:lang w:val="el-GR"/>
        </w:rPr>
        <w:pict>
          <v:group id="_x0000_s1392" style="position:absolute;left:0;text-align:left;margin-left:372.9pt;margin-top:260.95pt;width:79.2pt;height:21.35pt;z-index:251649024;mso-wrap-distance-left:0;mso-wrap-distance-right:0" coordorigin="6859,73" coordsize="1584,427">
            <o:lock v:ext="edit" text="t"/>
            <v:rect id="_x0000_s1393" style="position:absolute;left:7599;top:75;width:425;height:425;v-text-anchor:middle" fillcolor="#ddd" strokeweight=".18mm">
              <v:fill color2="#222"/>
            </v:rect>
            <v:shape id="_x0000_s1394" type="#_x0000_t202" style="position:absolute;left:8018;top:73;width:425;height:425;v-text-anchor:middle" fillcolor="#ddd" strokeweight=".18mm">
              <v:fill color2="#222"/>
              <v:textbox style="mso-next-textbox:#_x0000_s1394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395" type="#_x0000_t202" style="position:absolute;left:6859;top:73;width:740;height:425;v-text-anchor:middle" filled="f" strokeweight=".18mm">
              <v:textbox style="mso-next-textbox:#_x0000_s1395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3D71E6">
        <w:rPr>
          <w:rFonts w:ascii="Arial" w:hAnsi="Arial" w:cs="Arial"/>
          <w:noProof/>
          <w:color w:val="000000"/>
          <w:spacing w:val="4"/>
          <w:sz w:val="20"/>
          <w:szCs w:val="20"/>
          <w:lang w:val="el-GR" w:eastAsia="el-GR"/>
        </w:rPr>
        <w:drawing>
          <wp:inline distT="0" distB="0" distL="0" distR="0">
            <wp:extent cx="6316221" cy="3338623"/>
            <wp:effectExtent l="19050" t="0" r="8379" b="0"/>
            <wp:docPr id="481" name="Picture 480" descr="readin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ding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6221" cy="333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3D71E6">
      <w:pPr>
        <w:pStyle w:val="RUBRICSHUB"/>
        <w:tabs>
          <w:tab w:val="clear" w:pos="260"/>
          <w:tab w:val="left" w:pos="-426"/>
        </w:tabs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3D71E6" w:rsidRPr="003D71E6" w:rsidRDefault="003D71E6" w:rsidP="003D71E6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3D71E6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B. Write the words in the box under the correct heading.</w:t>
      </w:r>
    </w:p>
    <w:p w:rsidR="00014D16" w:rsidRPr="003D71E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tbl>
      <w:tblPr>
        <w:tblpPr w:leftFromText="180" w:rightFromText="180" w:vertAnchor="text" w:horzAnchor="page" w:tblpX="2387" w:tblpY="5"/>
        <w:tblW w:w="5920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734871" w:rsidRPr="00D17E27" w:rsidTr="00734871">
        <w:trPr>
          <w:trHeight w:val="691"/>
        </w:trPr>
        <w:tc>
          <w:tcPr>
            <w:tcW w:w="5920" w:type="dxa"/>
            <w:vAlign w:val="center"/>
          </w:tcPr>
          <w:p w:rsidR="00734871" w:rsidRPr="00D17E27" w:rsidRDefault="00734871" w:rsidP="00734871">
            <w:pPr>
              <w:pStyle w:val="VOCABULARYHUB"/>
              <w:rPr>
                <w:rFonts w:ascii="Arial" w:hAnsi="Arial" w:cs="Arial"/>
              </w:rPr>
            </w:pPr>
            <w:r w:rsidRPr="003D71E6">
              <w:rPr>
                <w:rFonts w:ascii="Arial" w:hAnsi="Arial" w:cs="Arial"/>
              </w:rPr>
              <w:tab/>
              <w:t xml:space="preserve">parasailing     jacket      pants     cloudy       sunny       </w:t>
            </w:r>
            <w:r w:rsidRPr="003D71E6">
              <w:rPr>
                <w:rFonts w:ascii="Arial" w:hAnsi="Arial" w:cs="Arial"/>
              </w:rPr>
              <w:br/>
              <w:t xml:space="preserve">snowboarding       skateboarding      windy       sweater </w:t>
            </w:r>
          </w:p>
        </w:tc>
      </w:tr>
    </w:tbl>
    <w:p w:rsidR="00014D16" w:rsidRPr="003D71E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Pr="003D71E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2"/>
        <w:gridCol w:w="3434"/>
        <w:gridCol w:w="3546"/>
      </w:tblGrid>
      <w:tr w:rsidR="00734871" w:rsidRPr="00880F5D" w:rsidTr="00493CAD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34871" w:rsidRPr="00880F5D" w:rsidRDefault="00734871" w:rsidP="00493CA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EXTREME SPORTS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34871" w:rsidRPr="00880F5D" w:rsidRDefault="00734871" w:rsidP="00734871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WEATHER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34871" w:rsidRPr="00880F5D" w:rsidRDefault="00734871" w:rsidP="00493CAD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center"/>
              <w:textAlignment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CLOTHES</w:t>
            </w:r>
          </w:p>
        </w:tc>
      </w:tr>
      <w:tr w:rsidR="00734871" w:rsidRPr="00D17E27" w:rsidTr="00493CAD">
        <w:tc>
          <w:tcPr>
            <w:tcW w:w="2952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734871" w:rsidRPr="00D17E27" w:rsidTr="00493CAD">
        <w:tc>
          <w:tcPr>
            <w:tcW w:w="2952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  <w:tr w:rsidR="00734871" w:rsidRPr="00D17E27" w:rsidTr="00493CAD">
        <w:tc>
          <w:tcPr>
            <w:tcW w:w="2952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434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  <w:tc>
          <w:tcPr>
            <w:tcW w:w="3546" w:type="dxa"/>
          </w:tcPr>
          <w:p w:rsidR="00734871" w:rsidRPr="00D17E27" w:rsidRDefault="00734871" w:rsidP="00493CAD">
            <w:pPr>
              <w:suppressAutoHyphens w:val="0"/>
              <w:autoSpaceDE w:val="0"/>
              <w:autoSpaceDN w:val="0"/>
              <w:adjustRightInd w:val="0"/>
              <w:spacing w:line="360" w:lineRule="exact"/>
              <w:jc w:val="center"/>
              <w:textAlignment w:val="center"/>
              <w:rPr>
                <w:rFonts w:ascii="Arial" w:hAnsi="Arial" w:cs="Arial"/>
                <w:color w:val="000000"/>
                <w:spacing w:val="4"/>
                <w:sz w:val="20"/>
                <w:szCs w:val="20"/>
                <w:lang w:val="en-US" w:eastAsia="el-GR"/>
              </w:rPr>
            </w:pPr>
          </w:p>
        </w:tc>
      </w:tr>
    </w:tbl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bookmarkStart w:id="0" w:name="_GoBack"/>
      <w:bookmarkEnd w:id="0"/>
    </w:p>
    <w:p w:rsidR="00014D16" w:rsidRDefault="00014D16" w:rsidP="008975F6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B009E5" w:rsidRPr="00B009E5" w:rsidRDefault="00B009E5" w:rsidP="00B009E5">
      <w:pPr>
        <w:pStyle w:val="RUBRICSHUB"/>
        <w:tabs>
          <w:tab w:val="clear" w:pos="260"/>
        </w:tabs>
        <w:ind w:left="-426" w:hanging="283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B009E5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lastRenderedPageBreak/>
        <w:t>C.</w:t>
      </w:r>
      <w:r w:rsidRPr="00B009E5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ab/>
        <w:t>Match.</w:t>
      </w:r>
    </w:p>
    <w:p w:rsidR="00B009E5" w:rsidRDefault="00BB2AD4" w:rsidP="00A1118F">
      <w:pPr>
        <w:pStyle w:val="VOCABULARYTEXT"/>
        <w:tabs>
          <w:tab w:val="clear" w:pos="283"/>
          <w:tab w:val="left" w:pos="-426"/>
          <w:tab w:val="left" w:pos="2268"/>
          <w:tab w:val="left" w:pos="2552"/>
        </w:tabs>
        <w:spacing w:beforeLines="160" w:before="384" w:line="108" w:lineRule="auto"/>
        <w:ind w:left="-709"/>
        <w:rPr>
          <w:rFonts w:ascii="Arial" w:hAnsi="Arial" w:cs="Arial"/>
        </w:rPr>
      </w:pPr>
      <w:r>
        <w:rPr>
          <w:noProof/>
          <w:lang w:val="el-GR"/>
        </w:rPr>
        <w:pict>
          <v:group id="_x0000_s1615" style="position:absolute;left:0;text-align:left;margin-left:48.25pt;margin-top:9.9pt;width:25.7pt;height:140.6pt;z-index:251724800" coordorigin="2680,1994" coordsize="514,2812">
            <v:shape id="_x0000_s1607" type="#_x0000_t202" style="position:absolute;left:2680;top:1994;width:514;height:343;v-text-anchor:middle" o:regroupid="9" strokeweight="1pt">
              <v:fill color2="#222"/>
              <v:textbox style="mso-next-textbox:#_x0000_s1607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8" type="#_x0000_t202" style="position:absolute;left:2680;top:2487;width:514;height:343;v-text-anchor:middle" o:regroupid="9" strokeweight="1pt">
              <v:fill color2="#222"/>
              <v:textbox style="mso-next-textbox:#_x0000_s1608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09" type="#_x0000_t202" style="position:absolute;left:2680;top:2981;width:514;height:343;v-text-anchor:middle" o:regroupid="9" strokeweight="1pt">
              <v:fill color2="#222"/>
              <v:textbox style="mso-next-textbox:#_x0000_s1609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0" type="#_x0000_t202" style="position:absolute;left:2680;top:3475;width:514;height:343;v-text-anchor:middle" o:regroupid="9" strokeweight="1pt">
              <v:fill color2="#222"/>
              <v:textbox style="mso-next-textbox:#_x0000_s1610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1" type="#_x0000_t202" style="position:absolute;left:2680;top:3969;width:514;height:343;v-text-anchor:middle" o:regroupid="9" strokeweight="1pt">
              <v:fill color2="#222"/>
              <v:textbox style="mso-next-textbox:#_x0000_s1611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12" type="#_x0000_t202" style="position:absolute;left:2680;top:4463;width:514;height:343;v-text-anchor:middle" o:regroupid="9" strokeweight="1pt">
              <v:fill color2="#222"/>
              <v:textbox style="mso-next-textbox:#_x0000_s1612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B009E5" w:rsidRPr="00B009E5">
        <w:rPr>
          <w:rFonts w:ascii="Arial" w:hAnsi="Arial" w:cs="Arial"/>
        </w:rPr>
        <w:t>1.</w:t>
      </w:r>
      <w:r w:rsidR="00B009E5" w:rsidRPr="00B009E5">
        <w:rPr>
          <w:rFonts w:ascii="Arial" w:hAnsi="Arial" w:cs="Arial"/>
        </w:rPr>
        <w:tab/>
        <w:t>decorate</w:t>
      </w:r>
      <w:r w:rsidR="00B009E5"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a.</w:t>
      </w:r>
      <w:r w:rsidR="006F1724">
        <w:rPr>
          <w:rFonts w:ascii="Arial" w:hAnsi="Arial" w:cs="Arial"/>
        </w:rPr>
        <w:tab/>
      </w:r>
      <w:r w:rsidR="00B009E5" w:rsidRPr="00B009E5">
        <w:rPr>
          <w:rFonts w:ascii="Arial" w:hAnsi="Arial" w:cs="Arial"/>
        </w:rPr>
        <w:t>snacks</w:t>
      </w:r>
    </w:p>
    <w:p w:rsidR="00B009E5" w:rsidRPr="00B009E5" w:rsidRDefault="00B009E5" w:rsidP="00A1118F">
      <w:pPr>
        <w:pStyle w:val="VOCABULARYTEXT"/>
        <w:tabs>
          <w:tab w:val="clear" w:pos="283"/>
          <w:tab w:val="left" w:pos="-426"/>
          <w:tab w:val="left" w:pos="2268"/>
          <w:tab w:val="left" w:pos="2552"/>
        </w:tabs>
        <w:spacing w:beforeLines="160" w:before="384" w:line="108" w:lineRule="auto"/>
        <w:ind w:left="-709"/>
        <w:rPr>
          <w:rFonts w:ascii="Arial" w:hAnsi="Arial" w:cs="Arial"/>
        </w:rPr>
      </w:pPr>
      <w:r w:rsidRPr="00B009E5">
        <w:rPr>
          <w:rFonts w:ascii="Arial" w:hAnsi="Arial" w:cs="Arial"/>
        </w:rPr>
        <w:t>2.</w:t>
      </w:r>
      <w:r w:rsidRPr="00B009E5">
        <w:rPr>
          <w:rFonts w:ascii="Arial" w:hAnsi="Arial" w:cs="Arial"/>
        </w:rPr>
        <w:tab/>
        <w:t>cook</w:t>
      </w:r>
      <w:r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b.</w:t>
      </w:r>
      <w:r w:rsidR="006F1724">
        <w:rPr>
          <w:rFonts w:ascii="Arial" w:hAnsi="Arial" w:cs="Arial"/>
        </w:rPr>
        <w:tab/>
      </w:r>
      <w:r w:rsidRPr="00B009E5">
        <w:rPr>
          <w:rFonts w:ascii="Arial" w:hAnsi="Arial" w:cs="Arial"/>
        </w:rPr>
        <w:t>a card</w:t>
      </w:r>
    </w:p>
    <w:p w:rsidR="00B009E5" w:rsidRDefault="00B009E5" w:rsidP="00A1118F">
      <w:pPr>
        <w:pStyle w:val="VOCABULARYTEXT"/>
        <w:tabs>
          <w:tab w:val="clear" w:pos="283"/>
          <w:tab w:val="left" w:pos="-426"/>
          <w:tab w:val="left" w:pos="180"/>
          <w:tab w:val="left" w:pos="2268"/>
          <w:tab w:val="left" w:pos="2552"/>
          <w:tab w:val="left" w:pos="2900"/>
          <w:tab w:val="left" w:pos="3440"/>
          <w:tab w:val="left" w:pos="4220"/>
        </w:tabs>
        <w:spacing w:beforeLines="160" w:before="384" w:line="108" w:lineRule="auto"/>
        <w:ind w:left="-709"/>
        <w:rPr>
          <w:rFonts w:ascii="Arial" w:hAnsi="Arial" w:cs="Arial"/>
        </w:rPr>
      </w:pPr>
      <w:r w:rsidRPr="00B009E5">
        <w:rPr>
          <w:rFonts w:ascii="Arial" w:hAnsi="Arial" w:cs="Arial"/>
        </w:rPr>
        <w:t>3.</w:t>
      </w:r>
      <w:r w:rsidRPr="00B009E5">
        <w:rPr>
          <w:rFonts w:ascii="Arial" w:hAnsi="Arial" w:cs="Arial"/>
        </w:rPr>
        <w:tab/>
        <w:t>take part in</w:t>
      </w:r>
      <w:r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c.</w:t>
      </w:r>
      <w:r w:rsidR="006F1724">
        <w:rPr>
          <w:rFonts w:ascii="Arial" w:hAnsi="Arial" w:cs="Arial"/>
        </w:rPr>
        <w:tab/>
      </w:r>
      <w:r w:rsidRPr="00B009E5">
        <w:rPr>
          <w:rFonts w:ascii="Arial" w:hAnsi="Arial" w:cs="Arial"/>
        </w:rPr>
        <w:t>a fireworks display</w:t>
      </w:r>
    </w:p>
    <w:p w:rsidR="00B009E5" w:rsidRDefault="00B009E5" w:rsidP="00A1118F">
      <w:pPr>
        <w:pStyle w:val="VOCABULARYTEXT"/>
        <w:tabs>
          <w:tab w:val="clear" w:pos="283"/>
          <w:tab w:val="left" w:pos="-426"/>
          <w:tab w:val="left" w:pos="180"/>
          <w:tab w:val="left" w:pos="2268"/>
          <w:tab w:val="left" w:pos="2552"/>
          <w:tab w:val="left" w:pos="2900"/>
          <w:tab w:val="left" w:pos="3440"/>
          <w:tab w:val="left" w:pos="4220"/>
        </w:tabs>
        <w:spacing w:beforeLines="160" w:before="384" w:line="108" w:lineRule="auto"/>
        <w:ind w:left="-709"/>
        <w:rPr>
          <w:rFonts w:ascii="Arial" w:hAnsi="Arial" w:cs="Arial"/>
        </w:rPr>
      </w:pPr>
      <w:r w:rsidRPr="00B009E5">
        <w:rPr>
          <w:rFonts w:ascii="Arial" w:hAnsi="Arial" w:cs="Arial"/>
        </w:rPr>
        <w:t>4.</w:t>
      </w:r>
      <w:r w:rsidRPr="00B009E5">
        <w:rPr>
          <w:rFonts w:ascii="Arial" w:hAnsi="Arial" w:cs="Arial"/>
        </w:rPr>
        <w:tab/>
        <w:t>make</w:t>
      </w:r>
      <w:r w:rsidRPr="00B009E5">
        <w:rPr>
          <w:rFonts w:ascii="Arial" w:hAnsi="Arial" w:cs="Arial"/>
        </w:rPr>
        <w:tab/>
      </w:r>
      <w:r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d.</w:t>
      </w:r>
      <w:r w:rsidR="006F1724">
        <w:rPr>
          <w:rFonts w:ascii="Arial" w:hAnsi="Arial" w:cs="Arial"/>
        </w:rPr>
        <w:tab/>
      </w:r>
      <w:r w:rsidRPr="00B009E5">
        <w:rPr>
          <w:rFonts w:ascii="Arial" w:hAnsi="Arial" w:cs="Arial"/>
        </w:rPr>
        <w:t>a meal</w:t>
      </w:r>
    </w:p>
    <w:p w:rsidR="00B009E5" w:rsidRDefault="00B009E5" w:rsidP="00A1118F">
      <w:pPr>
        <w:pStyle w:val="VOCABULARYTEXT"/>
        <w:tabs>
          <w:tab w:val="clear" w:pos="283"/>
          <w:tab w:val="left" w:pos="-426"/>
          <w:tab w:val="left" w:pos="180"/>
          <w:tab w:val="left" w:pos="2268"/>
          <w:tab w:val="left" w:pos="2552"/>
          <w:tab w:val="left" w:pos="2900"/>
          <w:tab w:val="left" w:pos="3440"/>
          <w:tab w:val="left" w:pos="4220"/>
        </w:tabs>
        <w:spacing w:beforeLines="160" w:before="384" w:line="108" w:lineRule="auto"/>
        <w:ind w:left="-709"/>
        <w:rPr>
          <w:rFonts w:ascii="Arial" w:hAnsi="Arial" w:cs="Arial"/>
        </w:rPr>
      </w:pPr>
      <w:r w:rsidRPr="00B009E5">
        <w:rPr>
          <w:rFonts w:ascii="Arial" w:hAnsi="Arial" w:cs="Arial"/>
        </w:rPr>
        <w:t>5.</w:t>
      </w:r>
      <w:r w:rsidRPr="00B009E5">
        <w:rPr>
          <w:rFonts w:ascii="Arial" w:hAnsi="Arial" w:cs="Arial"/>
        </w:rPr>
        <w:tab/>
        <w:t>watch</w:t>
      </w:r>
      <w:r w:rsidRPr="00B009E5">
        <w:rPr>
          <w:rFonts w:ascii="Arial" w:hAnsi="Arial" w:cs="Arial"/>
        </w:rPr>
        <w:tab/>
      </w:r>
      <w:r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e.</w:t>
      </w:r>
      <w:r w:rsidR="006F1724">
        <w:rPr>
          <w:rFonts w:ascii="Arial" w:hAnsi="Arial" w:cs="Arial"/>
        </w:rPr>
        <w:tab/>
      </w:r>
      <w:r w:rsidRPr="00B009E5">
        <w:rPr>
          <w:rFonts w:ascii="Arial" w:hAnsi="Arial" w:cs="Arial"/>
        </w:rPr>
        <w:t>the house</w:t>
      </w:r>
    </w:p>
    <w:p w:rsidR="00945A7F" w:rsidRPr="00B009E5" w:rsidRDefault="00B009E5" w:rsidP="00A1118F">
      <w:pPr>
        <w:pStyle w:val="VOCABULARYTEXT"/>
        <w:tabs>
          <w:tab w:val="clear" w:pos="283"/>
          <w:tab w:val="left" w:pos="-426"/>
          <w:tab w:val="left" w:pos="180"/>
          <w:tab w:val="left" w:pos="2268"/>
          <w:tab w:val="left" w:pos="2552"/>
          <w:tab w:val="left" w:pos="2900"/>
          <w:tab w:val="left" w:pos="3440"/>
          <w:tab w:val="left" w:pos="4220"/>
        </w:tabs>
        <w:spacing w:beforeLines="160" w:before="384" w:line="108" w:lineRule="auto"/>
        <w:ind w:left="-709"/>
        <w:rPr>
          <w:rFonts w:ascii="Arial" w:hAnsi="Arial" w:cs="Arial"/>
        </w:rPr>
      </w:pPr>
      <w:r w:rsidRPr="00B009E5">
        <w:rPr>
          <w:rFonts w:ascii="Arial" w:hAnsi="Arial" w:cs="Arial"/>
        </w:rPr>
        <w:t>6.</w:t>
      </w:r>
      <w:r w:rsidRPr="00B009E5">
        <w:rPr>
          <w:rFonts w:ascii="Arial" w:hAnsi="Arial" w:cs="Arial"/>
        </w:rPr>
        <w:tab/>
        <w:t>prepare</w:t>
      </w:r>
      <w:r w:rsidRPr="00B009E5">
        <w:rPr>
          <w:rFonts w:ascii="Arial" w:hAnsi="Arial" w:cs="Arial"/>
        </w:rPr>
        <w:tab/>
      </w:r>
      <w:r w:rsidR="006F1724">
        <w:rPr>
          <w:rFonts w:ascii="Arial" w:hAnsi="Arial" w:cs="Arial"/>
        </w:rPr>
        <w:t>f.</w:t>
      </w:r>
      <w:r w:rsidR="006F1724">
        <w:rPr>
          <w:rFonts w:ascii="Arial" w:hAnsi="Arial" w:cs="Arial"/>
        </w:rPr>
        <w:tab/>
      </w:r>
      <w:r w:rsidRPr="00B009E5">
        <w:rPr>
          <w:rFonts w:ascii="Arial" w:hAnsi="Arial" w:cs="Arial"/>
        </w:rPr>
        <w:t>a parade</w:t>
      </w:r>
    </w:p>
    <w:p w:rsidR="00945A7F" w:rsidRPr="00B009E5" w:rsidRDefault="00BB2AD4" w:rsidP="00B009E5">
      <w:pPr>
        <w:pStyle w:val="RUBRICSHUB"/>
        <w:tabs>
          <w:tab w:val="clear" w:pos="260"/>
          <w:tab w:val="left" w:pos="-426"/>
          <w:tab w:val="left" w:pos="2268"/>
        </w:tabs>
        <w:spacing w:line="320" w:lineRule="atLeast"/>
        <w:ind w:left="-709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/>
          <w:noProof/>
          <w:lang w:val="el-GR"/>
        </w:rPr>
        <w:pict>
          <v:group id="_x0000_s1540" style="position:absolute;left:0;text-align:left;margin-left:372.9pt;margin-top:4.25pt;width:79.2pt;height:21.35pt;z-index:251694080;mso-wrap-distance-left:0;mso-wrap-distance-right:0" coordorigin="6859,73" coordsize="1584,427">
            <o:lock v:ext="edit" text="t"/>
            <v:rect id="_x0000_s1541" style="position:absolute;left:7599;top:75;width:425;height:425;v-text-anchor:middle" fillcolor="#ddd" strokeweight=".18mm">
              <v:fill color2="#222"/>
            </v:rect>
            <v:shape id="_x0000_s1542" type="#_x0000_t202" style="position:absolute;left:8018;top:73;width:425;height:425;v-text-anchor:middle" fillcolor="#ddd" strokeweight=".18mm">
              <v:fill color2="#222"/>
              <v:textbox style="mso-next-textbox:#_x0000_s1542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543" type="#_x0000_t202" style="position:absolute;left:6859;top:73;width:740;height:425;v-text-anchor:middle" filled="f" strokeweight=".18mm">
              <v:textbox style="mso-next-textbox:#_x0000_s1543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945A7F" w:rsidRPr="00B009E5" w:rsidRDefault="00945A7F" w:rsidP="00B009E5">
      <w:pPr>
        <w:pStyle w:val="RUBRICSHUB"/>
        <w:tabs>
          <w:tab w:val="clear" w:pos="260"/>
          <w:tab w:val="left" w:pos="-426"/>
        </w:tabs>
        <w:spacing w:line="320" w:lineRule="atLeast"/>
        <w:ind w:left="-709"/>
        <w:rPr>
          <w:rFonts w:ascii="Arial" w:hAnsi="Arial" w:cs="Arial"/>
          <w:spacing w:val="3"/>
          <w:sz w:val="20"/>
          <w:szCs w:val="20"/>
        </w:rPr>
      </w:pPr>
    </w:p>
    <w:p w:rsidR="00945A7F" w:rsidRDefault="00945A7F" w:rsidP="00B009E5">
      <w:pPr>
        <w:pStyle w:val="RUBRICSHUB"/>
        <w:tabs>
          <w:tab w:val="clear" w:pos="260"/>
          <w:tab w:val="left" w:pos="-426"/>
        </w:tabs>
        <w:spacing w:line="320" w:lineRule="atLeast"/>
        <w:ind w:left="-709"/>
        <w:rPr>
          <w:rFonts w:ascii="Arial" w:hAnsi="Arial" w:cs="Arial"/>
          <w:spacing w:val="3"/>
          <w:sz w:val="20"/>
          <w:szCs w:val="20"/>
        </w:rPr>
      </w:pPr>
    </w:p>
    <w:p w:rsidR="006F1724" w:rsidRDefault="006F1724" w:rsidP="00B009E5">
      <w:pPr>
        <w:pStyle w:val="RUBRICSHUB"/>
        <w:tabs>
          <w:tab w:val="clear" w:pos="260"/>
          <w:tab w:val="left" w:pos="-426"/>
        </w:tabs>
        <w:spacing w:line="320" w:lineRule="atLeast"/>
        <w:ind w:left="-709"/>
        <w:rPr>
          <w:rFonts w:ascii="Arial" w:hAnsi="Arial" w:cs="Arial"/>
          <w:spacing w:val="3"/>
          <w:sz w:val="20"/>
          <w:szCs w:val="20"/>
        </w:rPr>
      </w:pPr>
    </w:p>
    <w:p w:rsidR="006F1724" w:rsidRPr="00880F5D" w:rsidRDefault="006F1724" w:rsidP="006F1724">
      <w:pPr>
        <w:pStyle w:val="titlosaskiseon"/>
        <w:ind w:left="-709"/>
        <w:rPr>
          <w:rFonts w:ascii="Arial" w:hAnsi="Arial" w:cs="Arial"/>
          <w:caps w:val="0"/>
          <w:spacing w:val="4"/>
          <w:lang w:val="en-US"/>
        </w:rPr>
      </w:pPr>
      <w:r>
        <w:rPr>
          <w:rFonts w:ascii="Arial" w:hAnsi="Arial" w:cs="Arial"/>
          <w:caps w:val="0"/>
          <w:spacing w:val="4"/>
          <w:lang w:val="en-US"/>
        </w:rPr>
        <w:t>GRAMMAR</w:t>
      </w:r>
    </w:p>
    <w:p w:rsidR="006F1724" w:rsidRDefault="006F1724" w:rsidP="006F1724">
      <w:pPr>
        <w:pStyle w:val="RUBRICSHUB"/>
        <w:tabs>
          <w:tab w:val="clear" w:pos="260"/>
          <w:tab w:val="left" w:pos="-426"/>
        </w:tabs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6F1724" w:rsidRPr="006F1724" w:rsidRDefault="006F1724" w:rsidP="006F1724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6F1724">
        <w:rPr>
          <w:rFonts w:ascii="Arial" w:hAnsi="Arial" w:cs="Arial"/>
          <w:b/>
          <w:spacing w:val="2"/>
          <w:sz w:val="22"/>
          <w:szCs w:val="22"/>
          <w:lang w:val="en-US"/>
        </w:rPr>
        <w:t>A. Look at the pictures. Complete the sentences using the Present Progressive of the verbs in the box.</w:t>
      </w:r>
    </w:p>
    <w:tbl>
      <w:tblPr>
        <w:tblpPr w:leftFromText="180" w:rightFromText="180" w:vertAnchor="text" w:horzAnchor="page" w:tblpX="2170" w:tblpY="196"/>
        <w:tblW w:w="5920" w:type="dxa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6F1724" w:rsidRPr="00D17E27" w:rsidTr="006F1724">
        <w:trPr>
          <w:trHeight w:val="267"/>
        </w:trPr>
        <w:tc>
          <w:tcPr>
            <w:tcW w:w="5920" w:type="dxa"/>
            <w:vAlign w:val="center"/>
          </w:tcPr>
          <w:p w:rsidR="006F1724" w:rsidRPr="00D17E27" w:rsidRDefault="006F1724" w:rsidP="00D30C27">
            <w:pPr>
              <w:pStyle w:val="VOCABULARYHUB"/>
              <w:spacing w:before="0"/>
              <w:rPr>
                <w:rFonts w:ascii="Arial" w:hAnsi="Arial" w:cs="Arial"/>
              </w:rPr>
            </w:pPr>
            <w:r w:rsidRPr="006F1724">
              <w:rPr>
                <w:rFonts w:ascii="Arial" w:hAnsi="Arial" w:cs="Arial"/>
              </w:rPr>
              <w:t>decorate             sit             wear             not make</w:t>
            </w:r>
          </w:p>
        </w:tc>
      </w:tr>
    </w:tbl>
    <w:p w:rsidR="006F1724" w:rsidRPr="006F1724" w:rsidRDefault="006F1724" w:rsidP="00B009E5">
      <w:pPr>
        <w:pStyle w:val="RUBRICSHUB"/>
        <w:tabs>
          <w:tab w:val="clear" w:pos="260"/>
          <w:tab w:val="left" w:pos="-426"/>
        </w:tabs>
        <w:spacing w:line="320" w:lineRule="atLeast"/>
        <w:ind w:left="-709"/>
        <w:rPr>
          <w:rFonts w:ascii="Arial" w:hAnsi="Arial" w:cs="Arial"/>
          <w:spacing w:val="3"/>
          <w:sz w:val="20"/>
          <w:szCs w:val="20"/>
        </w:rPr>
      </w:pPr>
    </w:p>
    <w:p w:rsidR="001B300F" w:rsidRDefault="001B300F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</w:p>
    <w:tbl>
      <w:tblPr>
        <w:tblStyle w:val="TableGrid"/>
        <w:tblW w:w="0" w:type="auto"/>
        <w:tblInd w:w="-709" w:type="dxa"/>
        <w:tblLook w:val="04A0" w:firstRow="1" w:lastRow="0" w:firstColumn="1" w:lastColumn="0" w:noHBand="0" w:noVBand="1"/>
      </w:tblPr>
      <w:tblGrid>
        <w:gridCol w:w="2332"/>
        <w:gridCol w:w="2333"/>
        <w:gridCol w:w="2333"/>
        <w:gridCol w:w="2333"/>
      </w:tblGrid>
      <w:tr w:rsidR="007B4D2A" w:rsidTr="007B4D2A">
        <w:trPr>
          <w:trHeight w:val="1535"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</w:tcPr>
          <w:p w:rsidR="007B4D2A" w:rsidRDefault="00E20A2D" w:rsidP="00A135AA">
            <w:pPr>
              <w:pStyle w:val="ExercisesHUB"/>
              <w:tabs>
                <w:tab w:val="left" w:pos="5380"/>
              </w:tabs>
              <w:ind w:left="0" w:right="19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-46414</wp:posOffset>
                  </wp:positionH>
                  <wp:positionV relativeFrom="paragraph">
                    <wp:posOffset>4120</wp:posOffset>
                  </wp:positionV>
                  <wp:extent cx="1565201" cy="871869"/>
                  <wp:effectExtent l="19050" t="0" r="0" b="0"/>
                  <wp:wrapNone/>
                  <wp:docPr id="494" name="Picture 493" descr="test 6- gram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 6- gram-02.jpg"/>
                          <pic:cNvPicPr/>
                        </pic:nvPicPr>
                        <pic:blipFill>
                          <a:blip r:embed="rId9" cstate="print"/>
                          <a:srcRect t="15254" b="152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5201" cy="871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Default="00E20A2D" w:rsidP="00A135AA">
            <w:pPr>
              <w:pStyle w:val="ExercisesHUB"/>
              <w:tabs>
                <w:tab w:val="left" w:pos="5380"/>
              </w:tabs>
              <w:ind w:left="0" w:right="19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14487</wp:posOffset>
                  </wp:positionH>
                  <wp:positionV relativeFrom="paragraph">
                    <wp:posOffset>4120</wp:posOffset>
                  </wp:positionV>
                  <wp:extent cx="1490773" cy="871869"/>
                  <wp:effectExtent l="19050" t="0" r="0" b="0"/>
                  <wp:wrapNone/>
                  <wp:docPr id="495" name="Picture 494" descr="test 6- gram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 6- gram-03.jpg"/>
                          <pic:cNvPicPr/>
                        </pic:nvPicPr>
                        <pic:blipFill>
                          <a:blip r:embed="rId10" cstate="print"/>
                          <a:srcRect t="13084" b="102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773" cy="871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Default="00E20A2D" w:rsidP="00A135AA">
            <w:pPr>
              <w:pStyle w:val="ExercisesHUB"/>
              <w:tabs>
                <w:tab w:val="left" w:pos="5380"/>
              </w:tabs>
              <w:ind w:left="0" w:right="194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l-GR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1403350</wp:posOffset>
                  </wp:positionH>
                  <wp:positionV relativeFrom="paragraph">
                    <wp:posOffset>3810</wp:posOffset>
                  </wp:positionV>
                  <wp:extent cx="1564640" cy="946150"/>
                  <wp:effectExtent l="19050" t="0" r="0" b="0"/>
                  <wp:wrapNone/>
                  <wp:docPr id="497" name="Picture 496" descr="test6-gram-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6-gram-04.jpg"/>
                          <pic:cNvPicPr/>
                        </pic:nvPicPr>
                        <pic:blipFill>
                          <a:blip r:embed="rId11" cstate="print"/>
                          <a:srcRect t="16949" b="76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lang w:val="el-GR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-20940</wp:posOffset>
                  </wp:positionH>
                  <wp:positionV relativeFrom="paragraph">
                    <wp:posOffset>4120</wp:posOffset>
                  </wp:positionV>
                  <wp:extent cx="1395080" cy="871869"/>
                  <wp:effectExtent l="19050" t="0" r="0" b="0"/>
                  <wp:wrapNone/>
                  <wp:docPr id="496" name="Picture 495" descr="test 6- gram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 6- gram-01.jpg"/>
                          <pic:cNvPicPr/>
                        </pic:nvPicPr>
                        <pic:blipFill>
                          <a:blip r:embed="rId12" cstate="print"/>
                          <a:srcRect t="15179" b="116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080" cy="871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Default="007B4D2A" w:rsidP="00A135AA">
            <w:pPr>
              <w:pStyle w:val="ExercisesHUB"/>
              <w:tabs>
                <w:tab w:val="left" w:pos="5380"/>
              </w:tabs>
              <w:ind w:left="0" w:right="194" w:firstLine="0"/>
              <w:rPr>
                <w:rFonts w:ascii="Arial" w:hAnsi="Arial" w:cs="Arial"/>
              </w:rPr>
            </w:pPr>
          </w:p>
        </w:tc>
      </w:tr>
      <w:tr w:rsidR="007B4D2A" w:rsidTr="007B4D2A"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</w:tcPr>
          <w:p w:rsidR="007B4D2A" w:rsidRPr="007B4D2A" w:rsidRDefault="007B4D2A" w:rsidP="00586758">
            <w:pPr>
              <w:tabs>
                <w:tab w:val="left" w:pos="5380"/>
              </w:tabs>
              <w:autoSpaceDE w:val="0"/>
              <w:autoSpaceDN w:val="0"/>
              <w:adjustRightInd w:val="0"/>
              <w:spacing w:before="85" w:line="320" w:lineRule="atLeast"/>
              <w:ind w:left="227" w:right="194" w:hanging="227"/>
              <w:textAlignment w:val="center"/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</w:pPr>
            <w:r w:rsidRPr="007B4D2A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>1.</w:t>
            </w:r>
            <w:r w:rsidRPr="007B4D2A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ab/>
              <w:t>Jane</w:t>
            </w:r>
            <w:r w:rsidRPr="00410CD2"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       </w:t>
            </w:r>
            <w:r w:rsidRPr="007B4D2A">
              <w:rPr>
                <w:rFonts w:ascii="Arial" w:hAnsi="Arial" w:cs="Arial"/>
                <w:color w:val="000000"/>
                <w:spacing w:val="3"/>
                <w:sz w:val="20"/>
                <w:szCs w:val="20"/>
                <w:lang w:eastAsia="el-GR"/>
              </w:rPr>
              <w:t xml:space="preserve">              a hat.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Pr="007B4D2A" w:rsidRDefault="007B4D2A" w:rsidP="00E20A2D">
            <w:pPr>
              <w:pStyle w:val="ExercisesHUB"/>
              <w:tabs>
                <w:tab w:val="left" w:pos="5380"/>
              </w:tabs>
              <w:rPr>
                <w:rFonts w:ascii="Arial" w:hAnsi="Arial" w:cs="Arial"/>
              </w:rPr>
            </w:pPr>
            <w:r w:rsidRPr="007B4D2A">
              <w:rPr>
                <w:rFonts w:ascii="Arial" w:hAnsi="Arial" w:cs="Arial"/>
              </w:rPr>
              <w:t>2.</w:t>
            </w:r>
            <w:r w:rsidRPr="007B4D2A">
              <w:rPr>
                <w:rFonts w:ascii="Arial" w:hAnsi="Arial" w:cs="Arial"/>
              </w:rPr>
              <w:tab/>
              <w:t>Bob and Tina</w:t>
            </w:r>
            <w:r w:rsidRPr="00410C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962AAF">
              <w:rPr>
                <w:rFonts w:ascii="Arial" w:hAnsi="Arial" w:cs="Arial"/>
                <w:u w:val="single"/>
              </w:rPr>
              <w:t xml:space="preserve">            </w:t>
            </w:r>
            <w:r>
              <w:rPr>
                <w:rFonts w:ascii="Arial" w:hAnsi="Arial" w:cs="Arial"/>
                <w:u w:val="single"/>
              </w:rPr>
              <w:t xml:space="preserve">                      </w:t>
            </w:r>
            <w:r w:rsidRPr="007B4D2A">
              <w:rPr>
                <w:rFonts w:ascii="Arial" w:hAnsi="Arial" w:cs="Arial"/>
              </w:rPr>
              <w:t xml:space="preserve">                      the house.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Pr="007B4D2A" w:rsidRDefault="007B4D2A" w:rsidP="00586758">
            <w:pPr>
              <w:pStyle w:val="ExercisesHUB"/>
              <w:tabs>
                <w:tab w:val="left" w:pos="5380"/>
              </w:tabs>
              <w:rPr>
                <w:rFonts w:ascii="Arial" w:hAnsi="Arial" w:cs="Arial"/>
              </w:rPr>
            </w:pPr>
            <w:r w:rsidRPr="007B4D2A">
              <w:rPr>
                <w:rFonts w:ascii="Arial" w:hAnsi="Arial" w:cs="Arial"/>
              </w:rPr>
              <w:t>3.</w:t>
            </w:r>
            <w:r w:rsidRPr="007B4D2A">
              <w:rPr>
                <w:rFonts w:ascii="Arial" w:hAnsi="Arial" w:cs="Arial"/>
              </w:rPr>
              <w:tab/>
              <w:t>Mike</w:t>
            </w:r>
            <w:r w:rsidRPr="00410CD2">
              <w:rPr>
                <w:rFonts w:ascii="Arial" w:hAnsi="Arial" w:cs="Arial"/>
              </w:rPr>
              <w:t xml:space="preserve"> </w:t>
            </w:r>
            <w:r w:rsidRPr="00962AAF">
              <w:rPr>
                <w:rFonts w:ascii="Arial" w:hAnsi="Arial" w:cs="Arial"/>
                <w:u w:val="single"/>
              </w:rPr>
              <w:t xml:space="preserve">          </w:t>
            </w:r>
            <w:r>
              <w:rPr>
                <w:rFonts w:ascii="Arial" w:hAnsi="Arial" w:cs="Arial"/>
                <w:u w:val="single"/>
              </w:rPr>
              <w:t xml:space="preserve">   </w:t>
            </w:r>
            <w:r w:rsidRPr="00962AAF">
              <w:rPr>
                <w:rFonts w:ascii="Arial" w:hAnsi="Arial" w:cs="Arial"/>
                <w:u w:val="single"/>
              </w:rPr>
              <w:t xml:space="preserve"> 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r w:rsidRPr="007B4D2A">
              <w:rPr>
                <w:rFonts w:ascii="Arial" w:hAnsi="Arial" w:cs="Arial"/>
              </w:rPr>
              <w:t xml:space="preserve">                  </w:t>
            </w:r>
            <w:r w:rsidRPr="007B4D2A">
              <w:rPr>
                <w:rFonts w:ascii="Arial" w:hAnsi="Arial" w:cs="Arial"/>
              </w:rPr>
              <w:br/>
              <w:t>a card.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:rsidR="007B4D2A" w:rsidRDefault="007B4D2A" w:rsidP="00586758">
            <w:pPr>
              <w:pStyle w:val="ExercisesHUB"/>
              <w:tabs>
                <w:tab w:val="left" w:pos="5380"/>
              </w:tabs>
              <w:rPr>
                <w:rFonts w:ascii="Arial" w:hAnsi="Arial" w:cs="Arial"/>
              </w:rPr>
            </w:pPr>
            <w:r w:rsidRPr="007B4D2A">
              <w:rPr>
                <w:rFonts w:ascii="Arial" w:hAnsi="Arial" w:cs="Arial"/>
              </w:rPr>
              <w:t>4.</w:t>
            </w:r>
            <w:r w:rsidRPr="007B4D2A">
              <w:rPr>
                <w:rFonts w:ascii="Arial" w:hAnsi="Arial" w:cs="Arial"/>
              </w:rPr>
              <w:tab/>
              <w:t>George and Kate</w:t>
            </w:r>
            <w:r w:rsidRPr="00410C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962AAF">
              <w:rPr>
                <w:rFonts w:ascii="Arial" w:hAnsi="Arial" w:cs="Arial"/>
                <w:u w:val="single"/>
              </w:rPr>
              <w:t xml:space="preserve">           </w:t>
            </w:r>
            <w:r>
              <w:rPr>
                <w:rFonts w:ascii="Arial" w:hAnsi="Arial" w:cs="Arial"/>
                <w:u w:val="single"/>
              </w:rPr>
              <w:t xml:space="preserve">               </w:t>
            </w:r>
            <w:r w:rsidRPr="00962AAF">
              <w:rPr>
                <w:rFonts w:ascii="Arial" w:hAnsi="Arial" w:cs="Arial"/>
                <w:u w:val="single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       </w:t>
            </w:r>
            <w:r w:rsidRPr="007B4D2A">
              <w:rPr>
                <w:rFonts w:ascii="Arial" w:hAnsi="Arial" w:cs="Arial"/>
              </w:rPr>
              <w:t xml:space="preserve">                 </w:t>
            </w:r>
            <w:r w:rsidRPr="007B4D2A">
              <w:rPr>
                <w:rFonts w:ascii="Arial" w:hAnsi="Arial" w:cs="Arial"/>
              </w:rPr>
              <w:br/>
              <w:t>in the sun.</w:t>
            </w:r>
          </w:p>
        </w:tc>
      </w:tr>
    </w:tbl>
    <w:p w:rsidR="001B300F" w:rsidRDefault="00BB2AD4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16" style="position:absolute;left:0;text-align:left;margin-left:372.9pt;margin-top:6.55pt;width:79.2pt;height:21.35pt;z-index:251729920;mso-wrap-distance-left:0;mso-wrap-distance-right:0;mso-position-horizontal-relative:text;mso-position-vertical-relative:text" coordorigin="6859,73" coordsize="1584,427">
            <o:lock v:ext="edit" text="t"/>
            <v:rect id="_x0000_s1617" style="position:absolute;left:7599;top:75;width:425;height:425;v-text-anchor:middle" fillcolor="#ddd" strokeweight=".18mm">
              <v:fill color2="#222"/>
            </v:rect>
            <v:shape id="_x0000_s1618" type="#_x0000_t202" style="position:absolute;left:8018;top:73;width:425;height:425;v-text-anchor:middle" fillcolor="#ddd" strokeweight=".18mm">
              <v:fill color2="#222"/>
              <v:textbox style="mso-next-textbox:#_x0000_s1618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619" type="#_x0000_t202" style="position:absolute;left:6859;top:73;width:740;height:425;v-text-anchor:middle" filled="f" strokeweight=".18mm">
              <v:textbox style="mso-next-textbox:#_x0000_s1619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E20A2D" w:rsidRDefault="00E20A2D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</w:p>
    <w:p w:rsidR="00E20A2D" w:rsidRDefault="00E20A2D" w:rsidP="00A135AA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</w:p>
    <w:p w:rsidR="00E00BB2" w:rsidRDefault="00E00BB2" w:rsidP="00E00BB2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  <w:r w:rsidRPr="00E00BB2"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  <w:t>B. Complete the sentences with the Present Progressive of the verbs in parentheses.</w:t>
      </w:r>
    </w:p>
    <w:p w:rsidR="00E20A2D" w:rsidRPr="00E00BB2" w:rsidRDefault="00E20A2D" w:rsidP="00E00BB2">
      <w:pPr>
        <w:pStyle w:val="RUBRICSHUB"/>
        <w:ind w:left="-709"/>
        <w:rPr>
          <w:rFonts w:ascii="Arial" w:hAnsi="Arial" w:cs="Arial"/>
          <w:b/>
          <w:color w:val="auto"/>
          <w:spacing w:val="2"/>
          <w:sz w:val="22"/>
          <w:szCs w:val="22"/>
          <w:lang w:val="en-US" w:eastAsia="ar-SA"/>
        </w:rPr>
      </w:pPr>
    </w:p>
    <w:p w:rsidR="00E00BB2" w:rsidRPr="00E00BB2" w:rsidRDefault="00E00BB2" w:rsidP="00E00BB2">
      <w:pPr>
        <w:pStyle w:val="ExercisesHUB"/>
        <w:ind w:left="-426" w:hanging="283"/>
        <w:rPr>
          <w:rFonts w:ascii="Arial" w:hAnsi="Arial" w:cs="Arial"/>
        </w:rPr>
      </w:pPr>
      <w:r w:rsidRPr="00E00BB2">
        <w:rPr>
          <w:rFonts w:ascii="Arial" w:hAnsi="Arial" w:cs="Arial"/>
        </w:rPr>
        <w:t xml:space="preserve">1. </w:t>
      </w:r>
      <w:r w:rsidRPr="00E00BB2">
        <w:rPr>
          <w:rFonts w:ascii="Arial" w:hAnsi="Arial" w:cs="Arial"/>
        </w:rPr>
        <w:tab/>
        <w:t>The boys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>(play) soccer right now. They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</w:t>
      </w:r>
      <w:proofErr w:type="gramStart"/>
      <w:r w:rsidR="00166467" w:rsidRPr="00962AAF">
        <w:rPr>
          <w:rFonts w:ascii="Arial" w:hAnsi="Arial" w:cs="Arial"/>
          <w:u w:val="single"/>
        </w:rPr>
        <w:t xml:space="preserve">  </w:t>
      </w:r>
      <w:r w:rsidR="00166467" w:rsidRPr="000578AF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>(</w:t>
      </w:r>
      <w:proofErr w:type="gramEnd"/>
      <w:r w:rsidRPr="00E00BB2">
        <w:rPr>
          <w:rFonts w:ascii="Arial" w:hAnsi="Arial" w:cs="Arial"/>
        </w:rPr>
        <w:t>not do) their homework.</w:t>
      </w:r>
    </w:p>
    <w:p w:rsidR="00E00BB2" w:rsidRPr="00E00BB2" w:rsidRDefault="00E00BB2" w:rsidP="00E00BB2">
      <w:pPr>
        <w:pStyle w:val="ExercisesHUB"/>
        <w:ind w:left="-426" w:hanging="283"/>
        <w:rPr>
          <w:rFonts w:ascii="Arial" w:hAnsi="Arial" w:cs="Arial"/>
        </w:rPr>
      </w:pPr>
      <w:r w:rsidRPr="00E00BB2">
        <w:rPr>
          <w:rFonts w:ascii="Arial" w:hAnsi="Arial" w:cs="Arial"/>
        </w:rPr>
        <w:t xml:space="preserve">2. </w:t>
      </w:r>
      <w:r w:rsidRPr="00E00BB2">
        <w:rPr>
          <w:rFonts w:ascii="Arial" w:hAnsi="Arial" w:cs="Arial"/>
        </w:rPr>
        <w:tab/>
      </w:r>
      <w:r w:rsidRPr="00166467">
        <w:rPr>
          <w:rFonts w:ascii="Arial" w:hAnsi="Arial" w:cs="Arial"/>
          <w:b/>
        </w:rPr>
        <w:t>A:</w:t>
      </w:r>
      <w:r w:rsidRPr="00E00BB2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="00166467" w:rsidRPr="00E00BB2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>Kelly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 xml:space="preserve">(read) comic books?   </w:t>
      </w:r>
      <w:r w:rsidRPr="00E00BB2">
        <w:rPr>
          <w:rFonts w:ascii="Arial" w:hAnsi="Arial" w:cs="Arial"/>
        </w:rPr>
        <w:br/>
      </w:r>
      <w:r w:rsidRPr="00166467">
        <w:rPr>
          <w:rFonts w:ascii="Arial" w:hAnsi="Arial" w:cs="Arial"/>
          <w:b/>
        </w:rPr>
        <w:t>B:</w:t>
      </w:r>
      <w:r w:rsidRPr="00E00BB2">
        <w:rPr>
          <w:rFonts w:ascii="Arial" w:hAnsi="Arial" w:cs="Arial"/>
        </w:rPr>
        <w:t xml:space="preserve"> No. She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>(make) a birthday card for her sister.</w:t>
      </w:r>
    </w:p>
    <w:p w:rsidR="00E00BB2" w:rsidRPr="00E00BB2" w:rsidRDefault="00E00BB2" w:rsidP="00E00BB2">
      <w:pPr>
        <w:pStyle w:val="ExercisesHUB"/>
        <w:ind w:left="-426" w:hanging="283"/>
        <w:rPr>
          <w:rFonts w:ascii="Arial" w:hAnsi="Arial" w:cs="Arial"/>
        </w:rPr>
      </w:pPr>
      <w:r w:rsidRPr="00E00BB2">
        <w:rPr>
          <w:rFonts w:ascii="Arial" w:hAnsi="Arial" w:cs="Arial"/>
        </w:rPr>
        <w:t xml:space="preserve">3. </w:t>
      </w:r>
      <w:r w:rsidRPr="00E00BB2">
        <w:rPr>
          <w:rFonts w:ascii="Arial" w:hAnsi="Arial" w:cs="Arial"/>
        </w:rPr>
        <w:tab/>
        <w:t>Look! Adam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Pr="00E00BB2">
        <w:rPr>
          <w:rFonts w:ascii="Arial" w:hAnsi="Arial" w:cs="Arial"/>
        </w:rPr>
        <w:t>(buy) a present for Tony.</w:t>
      </w:r>
    </w:p>
    <w:p w:rsidR="00E00BB2" w:rsidRPr="00E00BB2" w:rsidRDefault="00BB2AD4" w:rsidP="00E00BB2">
      <w:pPr>
        <w:pStyle w:val="ExercisesHUB"/>
        <w:ind w:left="-426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24" style="position:absolute;left:0;text-align:left;margin-left:372.9pt;margin-top:30.65pt;width:79.2pt;height:21.35pt;z-index:251731968;mso-wrap-distance-left:0;mso-wrap-distance-right:0" coordorigin="6859,73" coordsize="1584,427">
            <o:lock v:ext="edit" text="t"/>
            <v:rect id="_x0000_s1625" style="position:absolute;left:7599;top:75;width:425;height:425;v-text-anchor:middle" fillcolor="#ddd" strokeweight=".18mm">
              <v:fill color2="#222"/>
            </v:rect>
            <v:shape id="_x0000_s1626" type="#_x0000_t202" style="position:absolute;left:8018;top:73;width:425;height:425;v-text-anchor:middle" fillcolor="#ddd" strokeweight=".18mm">
              <v:fill color2="#222"/>
              <v:textbox style="mso-next-textbox:#_x0000_s1626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627" type="#_x0000_t202" style="position:absolute;left:6859;top:73;width:740;height:425;v-text-anchor:middle" filled="f" strokeweight=".18mm">
              <v:textbox style="mso-next-textbox:#_x0000_s1627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E00BB2" w:rsidRPr="00E00BB2">
        <w:rPr>
          <w:rFonts w:ascii="Arial" w:hAnsi="Arial" w:cs="Arial"/>
        </w:rPr>
        <w:t xml:space="preserve">4. </w:t>
      </w:r>
      <w:r w:rsidR="00E00BB2" w:rsidRPr="00E00BB2">
        <w:rPr>
          <w:rFonts w:ascii="Arial" w:hAnsi="Arial" w:cs="Arial"/>
        </w:rPr>
        <w:tab/>
        <w:t>The party is great. Matt and Jessica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</w:t>
      </w:r>
      <w:proofErr w:type="gramStart"/>
      <w:r w:rsidR="00166467" w:rsidRPr="00962AAF">
        <w:rPr>
          <w:rFonts w:ascii="Arial" w:hAnsi="Arial" w:cs="Arial"/>
          <w:u w:val="single"/>
        </w:rPr>
        <w:t xml:space="preserve">  </w:t>
      </w:r>
      <w:r w:rsidR="00166467" w:rsidRPr="000578AF">
        <w:rPr>
          <w:rFonts w:ascii="Arial" w:hAnsi="Arial" w:cs="Arial"/>
        </w:rPr>
        <w:t xml:space="preserve"> </w:t>
      </w:r>
      <w:r w:rsidR="00E00BB2" w:rsidRPr="00E00BB2">
        <w:rPr>
          <w:rFonts w:ascii="Arial" w:hAnsi="Arial" w:cs="Arial"/>
        </w:rPr>
        <w:t>(</w:t>
      </w:r>
      <w:proofErr w:type="gramEnd"/>
      <w:r w:rsidR="00E00BB2" w:rsidRPr="00E00BB2">
        <w:rPr>
          <w:rFonts w:ascii="Arial" w:hAnsi="Arial" w:cs="Arial"/>
        </w:rPr>
        <w:t>dance) and Tom</w:t>
      </w:r>
      <w:r w:rsidR="00166467" w:rsidRPr="000578AF">
        <w:rPr>
          <w:rFonts w:ascii="Arial" w:hAnsi="Arial" w:cs="Arial"/>
        </w:rPr>
        <w:t xml:space="preserve"> </w:t>
      </w:r>
      <w:r w:rsidR="00166467" w:rsidRPr="00962AAF">
        <w:rPr>
          <w:rFonts w:ascii="Arial" w:hAnsi="Arial" w:cs="Arial"/>
          <w:u w:val="single"/>
        </w:rPr>
        <w:t xml:space="preserve">                                                </w:t>
      </w:r>
      <w:r w:rsidR="00166467" w:rsidRPr="000578AF">
        <w:rPr>
          <w:rFonts w:ascii="Arial" w:hAnsi="Arial" w:cs="Arial"/>
        </w:rPr>
        <w:t xml:space="preserve"> </w:t>
      </w:r>
      <w:r w:rsidR="00E00BB2" w:rsidRPr="00E00BB2">
        <w:rPr>
          <w:rFonts w:ascii="Arial" w:hAnsi="Arial" w:cs="Arial"/>
        </w:rPr>
        <w:t xml:space="preserve">    (sing).</w:t>
      </w:r>
    </w:p>
    <w:p w:rsidR="00166467" w:rsidRDefault="00166467" w:rsidP="00E00BB2">
      <w:pPr>
        <w:pStyle w:val="ExercisesHUB"/>
        <w:tabs>
          <w:tab w:val="left" w:pos="5380"/>
        </w:tabs>
        <w:ind w:left="-426" w:right="194" w:hanging="283"/>
        <w:rPr>
          <w:rFonts w:ascii="Arial" w:hAnsi="Arial" w:cs="Arial"/>
        </w:rPr>
      </w:pPr>
    </w:p>
    <w:p w:rsidR="00235192" w:rsidRDefault="00235192" w:rsidP="00235192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235192" w:rsidRPr="00166467" w:rsidRDefault="00235192" w:rsidP="00235192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166467">
        <w:rPr>
          <w:rFonts w:ascii="Arial" w:hAnsi="Arial" w:cs="Arial"/>
          <w:b/>
          <w:spacing w:val="2"/>
          <w:sz w:val="22"/>
          <w:szCs w:val="22"/>
          <w:lang w:val="en-US"/>
        </w:rPr>
        <w:lastRenderedPageBreak/>
        <w:t>C. Use the prompts to make sentences. Use the Present Progressive.</w:t>
      </w:r>
    </w:p>
    <w:p w:rsidR="00235192" w:rsidRPr="00166467" w:rsidRDefault="00235192" w:rsidP="00235192">
      <w:pPr>
        <w:pStyle w:val="ExercisesHUB"/>
        <w:ind w:left="-426" w:hanging="283"/>
        <w:rPr>
          <w:rFonts w:ascii="Arial" w:hAnsi="Arial" w:cs="Arial"/>
        </w:rPr>
      </w:pPr>
      <w:r w:rsidRPr="00166467">
        <w:rPr>
          <w:rFonts w:ascii="Arial" w:hAnsi="Arial" w:cs="Arial"/>
        </w:rPr>
        <w:t xml:space="preserve">1. </w:t>
      </w:r>
      <w:r w:rsidRPr="00166467">
        <w:rPr>
          <w:rFonts w:ascii="Arial" w:hAnsi="Arial" w:cs="Arial"/>
        </w:rPr>
        <w:tab/>
        <w:t xml:space="preserve">Nadia and Jim / take / skydiving lessons / tomorrow </w:t>
      </w:r>
      <w:proofErr w:type="gramStart"/>
      <w:r w:rsidRPr="00166467">
        <w:rPr>
          <w:rFonts w:ascii="Arial" w:hAnsi="Arial" w:cs="Arial"/>
        </w:rPr>
        <w:t>/ ?</w:t>
      </w:r>
      <w:proofErr w:type="gramEnd"/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35192" w:rsidRPr="00166467" w:rsidRDefault="00235192" w:rsidP="00235192">
      <w:pPr>
        <w:pStyle w:val="ExercisesHUB"/>
        <w:ind w:left="-426" w:hanging="283"/>
        <w:rPr>
          <w:rFonts w:ascii="Arial" w:hAnsi="Arial" w:cs="Arial"/>
          <w:u w:val="single"/>
        </w:rPr>
      </w:pPr>
      <w:r w:rsidRPr="00166467">
        <w:rPr>
          <w:rFonts w:ascii="Arial" w:hAnsi="Arial" w:cs="Arial"/>
        </w:rPr>
        <w:t xml:space="preserve">2. </w:t>
      </w:r>
      <w:r w:rsidRPr="00166467">
        <w:rPr>
          <w:rFonts w:ascii="Arial" w:hAnsi="Arial" w:cs="Arial"/>
        </w:rPr>
        <w:tab/>
        <w:t>Sam / not stay at a hotel / during / vacation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                                                                               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235192" w:rsidRDefault="00235192" w:rsidP="00235192">
      <w:pPr>
        <w:pStyle w:val="ExercisesHUB"/>
        <w:tabs>
          <w:tab w:val="left" w:pos="5380"/>
        </w:tabs>
        <w:ind w:left="-426" w:right="194" w:hanging="283"/>
        <w:rPr>
          <w:rFonts w:ascii="Arial" w:hAnsi="Arial" w:cs="Arial"/>
          <w:u w:val="single"/>
        </w:rPr>
      </w:pPr>
      <w:r w:rsidRPr="00166467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ab/>
      </w:r>
      <w:r w:rsidRPr="00166467">
        <w:rPr>
          <w:rFonts w:ascii="Arial" w:hAnsi="Arial" w:cs="Arial"/>
        </w:rPr>
        <w:t>children / go on a tour / in the afternoon</w:t>
      </w:r>
      <w:r w:rsidRPr="00166467">
        <w:rPr>
          <w:rFonts w:ascii="Arial" w:hAnsi="Arial" w:cs="Arial"/>
        </w:rPr>
        <w:br/>
      </w:r>
      <w:r w:rsidRPr="00166467">
        <w:rPr>
          <w:rFonts w:ascii="Arial" w:hAnsi="Arial" w:cs="Arial"/>
          <w:u w:val="single"/>
        </w:rPr>
        <w:tab/>
        <w:t xml:space="preserve">                                                      </w:t>
      </w:r>
      <w:r>
        <w:rPr>
          <w:rFonts w:ascii="Arial" w:hAnsi="Arial" w:cs="Arial"/>
          <w:u w:val="single"/>
        </w:rPr>
        <w:t xml:space="preserve">  </w:t>
      </w:r>
    </w:p>
    <w:p w:rsidR="00235192" w:rsidRDefault="00BB2AD4" w:rsidP="00235192">
      <w:pPr>
        <w:pStyle w:val="ExercisesHUB"/>
        <w:tabs>
          <w:tab w:val="left" w:pos="5380"/>
        </w:tabs>
        <w:ind w:left="-426" w:right="194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32" style="position:absolute;left:0;text-align:left;margin-left:372.9pt;margin-top:8.85pt;width:79.2pt;height:21.35pt;z-index:251735040;mso-wrap-distance-left:0;mso-wrap-distance-right:0" coordorigin="6859,73" coordsize="1584,427">
            <o:lock v:ext="edit" text="t"/>
            <v:rect id="_x0000_s1633" style="position:absolute;left:7599;top:75;width:425;height:425;v-text-anchor:middle" fillcolor="#ddd" strokeweight=".18mm">
              <v:fill color2="#222"/>
            </v:rect>
            <v:shape id="_x0000_s1634" type="#_x0000_t202" style="position:absolute;left:8018;top:73;width:425;height:425;v-text-anchor:middle" fillcolor="#ddd" strokeweight=".18mm">
              <v:fill color2="#222"/>
              <v:textbox style="mso-next-textbox:#_x0000_s1634;mso-rotate-with-shape:t" inset="0,,0">
                <w:txbxContent>
                  <w:p w:rsidR="00311207" w:rsidRDefault="00311207" w:rsidP="00235192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35" type="#_x0000_t202" style="position:absolute;left:6859;top:73;width:740;height:425;v-text-anchor:middle" filled="f" strokeweight=".18mm">
              <v:textbox style="mso-next-textbox:#_x0000_s1635;mso-rotate-with-shape:t" inset="0,,0">
                <w:txbxContent>
                  <w:p w:rsidR="00311207" w:rsidRDefault="00311207" w:rsidP="00235192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235192" w:rsidRDefault="00235192" w:rsidP="00235192">
      <w:pPr>
        <w:pStyle w:val="ExercisesHUB"/>
        <w:tabs>
          <w:tab w:val="left" w:pos="5380"/>
        </w:tabs>
        <w:ind w:left="-709" w:right="194" w:firstLine="0"/>
        <w:rPr>
          <w:rFonts w:ascii="Arial" w:hAnsi="Arial" w:cs="Arial"/>
        </w:rPr>
      </w:pPr>
    </w:p>
    <w:p w:rsidR="00235192" w:rsidRPr="00235192" w:rsidRDefault="00235192" w:rsidP="00E20A2D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</w:rPr>
      </w:pPr>
    </w:p>
    <w:p w:rsidR="00235192" w:rsidRDefault="00235192" w:rsidP="00E20A2D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E20A2D" w:rsidRDefault="00E20A2D" w:rsidP="00E20A2D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E20A2D">
        <w:rPr>
          <w:rFonts w:ascii="Arial" w:hAnsi="Arial" w:cs="Arial"/>
          <w:b/>
          <w:spacing w:val="2"/>
          <w:sz w:val="22"/>
          <w:szCs w:val="22"/>
          <w:lang w:val="en-US"/>
        </w:rPr>
        <w:t>D. Complete the sentences with the Present Simple or the Present Progressive of the verbs in parentheses.</w:t>
      </w:r>
    </w:p>
    <w:p w:rsidR="00E20A2D" w:rsidRPr="00E20A2D" w:rsidRDefault="00E20A2D" w:rsidP="00E20A2D">
      <w:pPr>
        <w:pStyle w:val="RUBRICSHUB"/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>1.</w:t>
      </w:r>
      <w:r w:rsidRPr="00E20A2D">
        <w:rPr>
          <w:rFonts w:ascii="Arial" w:hAnsi="Arial" w:cs="Arial"/>
        </w:rPr>
        <w:tab/>
        <w:t>Patrick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</w:t>
      </w:r>
      <w:r w:rsidR="00235192">
        <w:rPr>
          <w:rFonts w:ascii="Arial" w:hAnsi="Arial" w:cs="Arial"/>
          <w:u w:val="single"/>
        </w:rPr>
        <w:t xml:space="preserve">       </w:t>
      </w:r>
      <w:r w:rsidRPr="00962AAF">
        <w:rPr>
          <w:rFonts w:ascii="Arial" w:hAnsi="Arial" w:cs="Arial"/>
          <w:u w:val="single"/>
        </w:rPr>
        <w:t xml:space="preserve">            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 xml:space="preserve">(wear) his </w:t>
      </w:r>
      <w:proofErr w:type="spellStart"/>
      <w:r w:rsidRPr="00E20A2D">
        <w:rPr>
          <w:rFonts w:ascii="Arial" w:hAnsi="Arial" w:cs="Arial"/>
        </w:rPr>
        <w:t>favorite</w:t>
      </w:r>
      <w:proofErr w:type="spellEnd"/>
      <w:r w:rsidRPr="00E20A2D">
        <w:rPr>
          <w:rFonts w:ascii="Arial" w:hAnsi="Arial" w:cs="Arial"/>
        </w:rPr>
        <w:t xml:space="preserve"> sneakers today.</w:t>
      </w: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>2.</w:t>
      </w:r>
      <w:r w:rsidRPr="00E20A2D">
        <w:rPr>
          <w:rFonts w:ascii="Arial" w:hAnsi="Arial" w:cs="Arial"/>
        </w:rPr>
        <w:tab/>
        <w:t>My mom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</w:t>
      </w:r>
      <w:r w:rsidR="00235192">
        <w:rPr>
          <w:rFonts w:ascii="Arial" w:hAnsi="Arial" w:cs="Arial"/>
          <w:u w:val="single"/>
        </w:rPr>
        <w:t xml:space="preserve">       </w:t>
      </w:r>
      <w:r w:rsidRPr="00962AAF">
        <w:rPr>
          <w:rFonts w:ascii="Arial" w:hAnsi="Arial" w:cs="Arial"/>
          <w:u w:val="single"/>
        </w:rPr>
        <w:t xml:space="preserve">           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>(buy) new boots every winter.</w:t>
      </w: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>3.</w:t>
      </w:r>
      <w:r w:rsidRPr="00E20A2D">
        <w:rPr>
          <w:rFonts w:ascii="Arial" w:hAnsi="Arial" w:cs="Arial"/>
        </w:rPr>
        <w:tab/>
        <w:t>Helen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</w:t>
      </w:r>
      <w:r w:rsidR="00235192">
        <w:rPr>
          <w:rFonts w:ascii="Arial" w:hAnsi="Arial" w:cs="Arial"/>
          <w:u w:val="single"/>
        </w:rPr>
        <w:t xml:space="preserve"> </w:t>
      </w:r>
      <w:r w:rsidRPr="00962AAF">
        <w:rPr>
          <w:rFonts w:ascii="Arial" w:hAnsi="Arial" w:cs="Arial"/>
          <w:u w:val="single"/>
        </w:rPr>
        <w:t xml:space="preserve"> </w:t>
      </w:r>
      <w:r w:rsidR="00235192">
        <w:rPr>
          <w:rFonts w:ascii="Arial" w:hAnsi="Arial" w:cs="Arial"/>
          <w:u w:val="single"/>
        </w:rPr>
        <w:t xml:space="preserve">      </w:t>
      </w:r>
      <w:r w:rsidRPr="00962AAF">
        <w:rPr>
          <w:rFonts w:ascii="Arial" w:hAnsi="Arial" w:cs="Arial"/>
          <w:u w:val="single"/>
        </w:rPr>
        <w:t xml:space="preserve">           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>(not wear) skirts. She hates them.</w:t>
      </w: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>4.</w:t>
      </w:r>
      <w:r w:rsidRPr="00E20A2D">
        <w:rPr>
          <w:rFonts w:ascii="Arial" w:hAnsi="Arial" w:cs="Arial"/>
        </w:rPr>
        <w:tab/>
        <w:t>Sandra and Lou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</w:t>
      </w:r>
      <w:r w:rsidR="00235192">
        <w:rPr>
          <w:rFonts w:ascii="Arial" w:hAnsi="Arial" w:cs="Arial"/>
          <w:u w:val="single"/>
        </w:rPr>
        <w:t xml:space="preserve">       </w:t>
      </w:r>
      <w:r w:rsidRPr="00962AAF">
        <w:rPr>
          <w:rFonts w:ascii="Arial" w:hAnsi="Arial" w:cs="Arial"/>
          <w:u w:val="single"/>
        </w:rPr>
        <w:t xml:space="preserve">                         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>(eat) chocolate cake right now.</w:t>
      </w: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>5.</w:t>
      </w:r>
      <w:r w:rsidRPr="00E20A2D">
        <w:rPr>
          <w:rFonts w:ascii="Arial" w:hAnsi="Arial" w:cs="Arial"/>
        </w:rPr>
        <w:tab/>
      </w:r>
      <w:r w:rsidRPr="00E20A2D">
        <w:rPr>
          <w:rFonts w:ascii="Arial" w:hAnsi="Arial" w:cs="Arial"/>
          <w:b/>
        </w:rPr>
        <w:t>A:</w:t>
      </w:r>
      <w:r w:rsidRPr="00E20A2D">
        <w:rPr>
          <w:rFonts w:ascii="Arial" w:hAnsi="Arial" w:cs="Arial"/>
        </w:rPr>
        <w:t xml:space="preserve"> Why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</w:t>
      </w:r>
      <w:r w:rsidR="00235192">
        <w:rPr>
          <w:rFonts w:ascii="Arial" w:hAnsi="Arial" w:cs="Arial"/>
          <w:u w:val="single"/>
        </w:rPr>
        <w:t xml:space="preserve">   </w:t>
      </w:r>
      <w:r w:rsidRPr="00962AAF">
        <w:rPr>
          <w:rFonts w:ascii="Arial" w:hAnsi="Arial" w:cs="Arial"/>
          <w:u w:val="single"/>
        </w:rPr>
        <w:t xml:space="preserve">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>you</w:t>
      </w:r>
      <w:r w:rsidRPr="000578AF">
        <w:rPr>
          <w:rFonts w:ascii="Arial" w:hAnsi="Arial" w:cs="Arial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</w:t>
      </w:r>
      <w:r w:rsidR="00235192">
        <w:rPr>
          <w:rFonts w:ascii="Arial" w:hAnsi="Arial" w:cs="Arial"/>
          <w:u w:val="single"/>
        </w:rPr>
        <w:t xml:space="preserve"> </w:t>
      </w:r>
      <w:r w:rsidRPr="00962AAF">
        <w:rPr>
          <w:rFonts w:ascii="Arial" w:hAnsi="Arial" w:cs="Arial"/>
          <w:u w:val="single"/>
        </w:rPr>
        <w:t xml:space="preserve">                                        </w:t>
      </w:r>
      <w:r w:rsidRPr="000578AF">
        <w:rPr>
          <w:rFonts w:ascii="Arial" w:hAnsi="Arial" w:cs="Arial"/>
        </w:rPr>
        <w:t xml:space="preserve"> </w:t>
      </w:r>
      <w:r w:rsidRPr="00E20A2D">
        <w:rPr>
          <w:rFonts w:ascii="Arial" w:hAnsi="Arial" w:cs="Arial"/>
        </w:rPr>
        <w:t>(make) a card for Steven?</w:t>
      </w:r>
    </w:p>
    <w:p w:rsidR="00E20A2D" w:rsidRPr="00E20A2D" w:rsidRDefault="00E20A2D" w:rsidP="00E20A2D">
      <w:pPr>
        <w:pStyle w:val="ExercisesHUB"/>
        <w:ind w:left="-426"/>
        <w:rPr>
          <w:rFonts w:ascii="Arial" w:hAnsi="Arial" w:cs="Arial"/>
        </w:rPr>
      </w:pPr>
      <w:r w:rsidRPr="00E20A2D">
        <w:rPr>
          <w:rFonts w:ascii="Arial" w:hAnsi="Arial" w:cs="Arial"/>
        </w:rPr>
        <w:tab/>
      </w:r>
      <w:r w:rsidRPr="00E20A2D">
        <w:rPr>
          <w:rFonts w:ascii="Arial" w:hAnsi="Arial" w:cs="Arial"/>
          <w:b/>
        </w:rPr>
        <w:t>B:</w:t>
      </w:r>
      <w:r w:rsidRPr="00E20A2D">
        <w:rPr>
          <w:rFonts w:ascii="Arial" w:hAnsi="Arial" w:cs="Arial"/>
        </w:rPr>
        <w:t xml:space="preserve"> Because it’s his birthday tomorrow.</w:t>
      </w:r>
    </w:p>
    <w:p w:rsidR="00166467" w:rsidRDefault="00BB2AD4" w:rsidP="00E20A2D">
      <w:pPr>
        <w:pStyle w:val="ExercisesHUB"/>
        <w:tabs>
          <w:tab w:val="left" w:pos="5380"/>
        </w:tabs>
        <w:ind w:left="-426" w:right="194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54" style="position:absolute;left:0;text-align:left;margin-left:372.9pt;margin-top:11.35pt;width:79.2pt;height:21.35pt;z-index:251744256;mso-wrap-distance-left:0;mso-wrap-distance-right:0" coordorigin="6859,73" coordsize="1584,427">
            <o:lock v:ext="edit" text="t"/>
            <v:rect id="_x0000_s1655" style="position:absolute;left:7599;top:75;width:425;height:425;v-text-anchor:middle" fillcolor="#ddd" strokeweight=".18mm">
              <v:fill color2="#222"/>
            </v:rect>
            <v:shape id="_x0000_s1656" type="#_x0000_t202" style="position:absolute;left:8018;top:73;width:425;height:425;v-text-anchor:middle" fillcolor="#ddd" strokeweight=".18mm">
              <v:fill color2="#222"/>
              <v:textbox style="mso-next-textbox:#_x0000_s1656;mso-rotate-with-shape:t" inset="0,,0">
                <w:txbxContent>
                  <w:p w:rsidR="00311207" w:rsidRDefault="00311207" w:rsidP="00235192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57" type="#_x0000_t202" style="position:absolute;left:6859;top:73;width:740;height:425;v-text-anchor:middle" filled="f" strokeweight=".18mm">
              <v:textbox style="mso-next-textbox:#_x0000_s1657;mso-rotate-with-shape:t" inset="0,,0">
                <w:txbxContent>
                  <w:p w:rsidR="00311207" w:rsidRDefault="00311207" w:rsidP="00235192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E20A2D" w:rsidRPr="00E20A2D">
        <w:rPr>
          <w:rFonts w:ascii="Arial" w:hAnsi="Arial" w:cs="Arial"/>
        </w:rPr>
        <w:t>6.</w:t>
      </w:r>
      <w:r w:rsidR="00E20A2D" w:rsidRPr="00E20A2D">
        <w:rPr>
          <w:rFonts w:ascii="Arial" w:hAnsi="Arial" w:cs="Arial"/>
        </w:rPr>
        <w:tab/>
        <w:t>My teacher</w:t>
      </w:r>
      <w:r w:rsidR="00E20A2D" w:rsidRPr="000578AF">
        <w:rPr>
          <w:rFonts w:ascii="Arial" w:hAnsi="Arial" w:cs="Arial"/>
        </w:rPr>
        <w:t xml:space="preserve"> </w:t>
      </w:r>
      <w:r w:rsidR="00E20A2D" w:rsidRPr="00962AAF">
        <w:rPr>
          <w:rFonts w:ascii="Arial" w:hAnsi="Arial" w:cs="Arial"/>
          <w:u w:val="single"/>
        </w:rPr>
        <w:t xml:space="preserve">              </w:t>
      </w:r>
      <w:r w:rsidR="00235192">
        <w:rPr>
          <w:rFonts w:ascii="Arial" w:hAnsi="Arial" w:cs="Arial"/>
          <w:u w:val="single"/>
        </w:rPr>
        <w:t xml:space="preserve">       </w:t>
      </w:r>
      <w:r w:rsidR="00E20A2D" w:rsidRPr="00962AAF">
        <w:rPr>
          <w:rFonts w:ascii="Arial" w:hAnsi="Arial" w:cs="Arial"/>
          <w:u w:val="single"/>
        </w:rPr>
        <w:t xml:space="preserve">                                  </w:t>
      </w:r>
      <w:r w:rsidR="00E20A2D" w:rsidRPr="000578AF">
        <w:rPr>
          <w:rFonts w:ascii="Arial" w:hAnsi="Arial" w:cs="Arial"/>
        </w:rPr>
        <w:t xml:space="preserve"> </w:t>
      </w:r>
      <w:r w:rsidR="00E20A2D" w:rsidRPr="00E20A2D">
        <w:rPr>
          <w:rFonts w:ascii="Arial" w:hAnsi="Arial" w:cs="Arial"/>
        </w:rPr>
        <w:t>(give) us lots of homework.</w:t>
      </w:r>
    </w:p>
    <w:p w:rsidR="00E20A2D" w:rsidRDefault="00E20A2D" w:rsidP="00E20A2D">
      <w:pPr>
        <w:pStyle w:val="ExercisesHUB"/>
        <w:tabs>
          <w:tab w:val="left" w:pos="5380"/>
        </w:tabs>
        <w:ind w:left="-426" w:right="194"/>
        <w:rPr>
          <w:rFonts w:ascii="Arial" w:hAnsi="Arial" w:cs="Arial"/>
        </w:rPr>
      </w:pPr>
    </w:p>
    <w:p w:rsidR="00235192" w:rsidRDefault="00235192" w:rsidP="00E20A2D">
      <w:pPr>
        <w:pStyle w:val="ExercisesHUB"/>
        <w:tabs>
          <w:tab w:val="left" w:pos="5380"/>
        </w:tabs>
        <w:ind w:left="-426" w:right="194"/>
        <w:rPr>
          <w:rFonts w:ascii="Arial" w:hAnsi="Arial" w:cs="Arial"/>
        </w:rPr>
      </w:pPr>
    </w:p>
    <w:p w:rsidR="00235192" w:rsidRDefault="00235192" w:rsidP="00E20A2D">
      <w:pPr>
        <w:pStyle w:val="ExercisesHUB"/>
        <w:tabs>
          <w:tab w:val="left" w:pos="5380"/>
        </w:tabs>
        <w:ind w:left="-426" w:right="194"/>
        <w:rPr>
          <w:rFonts w:ascii="Arial" w:hAnsi="Arial" w:cs="Arial"/>
        </w:rPr>
      </w:pPr>
    </w:p>
    <w:p w:rsidR="00235192" w:rsidRPr="00361B94" w:rsidRDefault="00235192" w:rsidP="00235192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COMMUNICATION</w:t>
      </w:r>
    </w:p>
    <w:p w:rsidR="00235192" w:rsidRDefault="00235192" w:rsidP="00235192">
      <w:pPr>
        <w:pStyle w:val="RUBRICSHUB"/>
        <w:tabs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235192" w:rsidRPr="0015707F" w:rsidRDefault="00235192" w:rsidP="00235192">
      <w:pPr>
        <w:pStyle w:val="RUBRICSHUB"/>
        <w:tabs>
          <w:tab w:val="left" w:pos="-426"/>
        </w:tabs>
        <w:ind w:left="-426" w:hanging="283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spacing w:val="2"/>
          <w:sz w:val="22"/>
          <w:szCs w:val="22"/>
          <w:lang w:val="en-US"/>
        </w:rPr>
        <w:t>Match</w:t>
      </w:r>
      <w:r w:rsidRPr="0015707F">
        <w:rPr>
          <w:rFonts w:ascii="Arial" w:hAnsi="Arial" w:cs="Arial"/>
          <w:b/>
          <w:spacing w:val="2"/>
          <w:sz w:val="22"/>
          <w:szCs w:val="22"/>
          <w:lang w:val="en-US"/>
        </w:rPr>
        <w:t>.</w:t>
      </w:r>
    </w:p>
    <w:p w:rsidR="00235192" w:rsidRPr="006E6745" w:rsidRDefault="00BB2AD4" w:rsidP="006E6745">
      <w:pPr>
        <w:pStyle w:val="VOCABULARYTEXT"/>
        <w:tabs>
          <w:tab w:val="clear" w:pos="283"/>
          <w:tab w:val="left" w:pos="180"/>
          <w:tab w:val="left" w:pos="4395"/>
          <w:tab w:val="left" w:pos="4678"/>
        </w:tabs>
        <w:spacing w:before="240" w:line="276" w:lineRule="auto"/>
        <w:ind w:left="-425" w:hanging="284"/>
        <w:rPr>
          <w:rFonts w:ascii="Arial" w:hAnsi="Arial" w:cs="Arial"/>
        </w:rPr>
      </w:pPr>
      <w:r>
        <w:rPr>
          <w:noProof/>
          <w:lang w:val="el-GR"/>
        </w:rPr>
        <w:pict>
          <v:group id="_x0000_s1644" style="position:absolute;left:0;text-align:left;margin-left:162.8pt;margin-top:9.25pt;width:25.7pt;height:91.2pt;z-index:251741184" coordorigin="5056,11277" coordsize="514,1824">
            <v:shape id="_x0000_s1637" type="#_x0000_t202" style="position:absolute;left:5056;top:11277;width:514;height:343;v-text-anchor:middle" o:regroupid="10" strokeweight="1pt">
              <v:fill color2="#222"/>
              <v:textbox style="mso-next-textbox:#_x0000_s1637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38" type="#_x0000_t202" style="position:absolute;left:5056;top:11770;width:514;height:343;v-text-anchor:middle" o:regroupid="10" strokeweight="1pt">
              <v:fill color2="#222"/>
              <v:textbox style="mso-next-textbox:#_x0000_s1638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39" type="#_x0000_t202" style="position:absolute;left:5056;top:12264;width:514;height:343;v-text-anchor:middle" o:regroupid="10" strokeweight="1pt">
              <v:fill color2="#222"/>
              <v:textbox style="mso-next-textbox:#_x0000_s1639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0" type="#_x0000_t202" style="position:absolute;left:5056;top:12758;width:514;height:343;v-text-anchor:middle" o:regroupid="10" strokeweight="1pt">
              <v:fill color2="#222"/>
              <v:textbox style="mso-next-textbox:#_x0000_s1640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235192" w:rsidRPr="006E6745">
        <w:rPr>
          <w:rFonts w:ascii="Arial" w:hAnsi="Arial" w:cs="Arial"/>
        </w:rPr>
        <w:t>1.</w:t>
      </w:r>
      <w:r w:rsidR="00235192" w:rsidRPr="006E6745">
        <w:rPr>
          <w:rFonts w:ascii="Arial" w:hAnsi="Arial" w:cs="Arial"/>
        </w:rPr>
        <w:tab/>
        <w:t>I’m the winner of the swimming race!</w:t>
      </w:r>
      <w:r w:rsidR="006E6745">
        <w:rPr>
          <w:rFonts w:ascii="Arial" w:hAnsi="Arial" w:cs="Arial"/>
        </w:rPr>
        <w:tab/>
        <w:t>a.</w:t>
      </w:r>
      <w:r w:rsidR="006E6745">
        <w:rPr>
          <w:rFonts w:ascii="Arial" w:hAnsi="Arial" w:cs="Arial"/>
        </w:rPr>
        <w:tab/>
      </w:r>
      <w:r w:rsidR="00235192" w:rsidRPr="006E6745">
        <w:rPr>
          <w:rFonts w:ascii="Arial" w:hAnsi="Arial" w:cs="Arial"/>
        </w:rPr>
        <w:t>Have a nice trip!</w:t>
      </w:r>
    </w:p>
    <w:p w:rsidR="00235192" w:rsidRPr="006E6745" w:rsidRDefault="00235192" w:rsidP="006E6745">
      <w:pPr>
        <w:pStyle w:val="VOCABULARYTEXT"/>
        <w:tabs>
          <w:tab w:val="clear" w:pos="283"/>
          <w:tab w:val="left" w:pos="180"/>
          <w:tab w:val="left" w:pos="4395"/>
          <w:tab w:val="left" w:pos="4678"/>
        </w:tabs>
        <w:spacing w:before="240" w:line="276" w:lineRule="auto"/>
        <w:ind w:left="-425" w:hanging="284"/>
        <w:rPr>
          <w:rFonts w:ascii="Arial" w:hAnsi="Arial" w:cs="Arial"/>
        </w:rPr>
      </w:pPr>
      <w:r w:rsidRPr="006E6745">
        <w:rPr>
          <w:rFonts w:ascii="Arial" w:hAnsi="Arial" w:cs="Arial"/>
        </w:rPr>
        <w:t>2.</w:t>
      </w:r>
      <w:r w:rsidRPr="006E6745">
        <w:rPr>
          <w:rFonts w:ascii="Arial" w:hAnsi="Arial" w:cs="Arial"/>
        </w:rPr>
        <w:tab/>
        <w:t>I’m taking my driving test tomorrow.</w:t>
      </w:r>
      <w:r w:rsidR="006E6745">
        <w:rPr>
          <w:rFonts w:ascii="Arial" w:hAnsi="Arial" w:cs="Arial"/>
        </w:rPr>
        <w:tab/>
        <w:t>b.</w:t>
      </w:r>
      <w:r w:rsidR="006E6745">
        <w:rPr>
          <w:rFonts w:ascii="Arial" w:hAnsi="Arial" w:cs="Arial"/>
        </w:rPr>
        <w:tab/>
      </w:r>
      <w:r w:rsidRPr="006E6745">
        <w:rPr>
          <w:rFonts w:ascii="Arial" w:hAnsi="Arial" w:cs="Arial"/>
        </w:rPr>
        <w:t>Get well soon.</w:t>
      </w:r>
    </w:p>
    <w:p w:rsidR="00235192" w:rsidRPr="006E6745" w:rsidRDefault="00235192" w:rsidP="006E6745">
      <w:pPr>
        <w:pStyle w:val="VOCABULARYTEXT"/>
        <w:tabs>
          <w:tab w:val="clear" w:pos="283"/>
          <w:tab w:val="left" w:pos="180"/>
          <w:tab w:val="left" w:pos="4395"/>
          <w:tab w:val="left" w:pos="4678"/>
        </w:tabs>
        <w:spacing w:before="240" w:line="276" w:lineRule="auto"/>
        <w:ind w:left="-425" w:hanging="284"/>
        <w:rPr>
          <w:rFonts w:ascii="Arial" w:hAnsi="Arial" w:cs="Arial"/>
        </w:rPr>
      </w:pPr>
      <w:r w:rsidRPr="006E6745">
        <w:rPr>
          <w:rFonts w:ascii="Arial" w:hAnsi="Arial" w:cs="Arial"/>
        </w:rPr>
        <w:t>3.</w:t>
      </w:r>
      <w:r w:rsidRPr="006E6745">
        <w:rPr>
          <w:rFonts w:ascii="Arial" w:hAnsi="Arial" w:cs="Arial"/>
        </w:rPr>
        <w:tab/>
        <w:t>I’m still in the hospital.</w:t>
      </w:r>
      <w:r w:rsidR="006E6745">
        <w:rPr>
          <w:rFonts w:ascii="Arial" w:hAnsi="Arial" w:cs="Arial"/>
        </w:rPr>
        <w:tab/>
        <w:t>c.</w:t>
      </w:r>
      <w:r w:rsidR="006E6745">
        <w:rPr>
          <w:rFonts w:ascii="Arial" w:hAnsi="Arial" w:cs="Arial"/>
        </w:rPr>
        <w:tab/>
      </w:r>
      <w:r w:rsidRPr="006E6745">
        <w:rPr>
          <w:rFonts w:ascii="Arial" w:hAnsi="Arial" w:cs="Arial"/>
        </w:rPr>
        <w:t>Congratulations!</w:t>
      </w:r>
    </w:p>
    <w:p w:rsidR="00235192" w:rsidRPr="006E6745" w:rsidRDefault="00BB2AD4" w:rsidP="006E6745">
      <w:pPr>
        <w:pStyle w:val="ExercisesHUB"/>
        <w:tabs>
          <w:tab w:val="left" w:pos="900"/>
          <w:tab w:val="left" w:pos="4395"/>
          <w:tab w:val="left" w:pos="4678"/>
        </w:tabs>
        <w:spacing w:before="240" w:line="276" w:lineRule="auto"/>
        <w:ind w:left="-425" w:hanging="284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28" style="position:absolute;left:0;text-align:left;margin-left:372.9pt;margin-top:6pt;width:79.2pt;height:21.35pt;z-index:251732992;mso-wrap-distance-left:0;mso-wrap-distance-right:0" coordorigin="6859,73" coordsize="1584,427">
            <o:lock v:ext="edit" text="t"/>
            <v:rect id="_x0000_s1629" style="position:absolute;left:7599;top:75;width:425;height:425;v-text-anchor:middle" fillcolor="#ddd" strokeweight=".18mm">
              <v:fill color2="#222"/>
            </v:rect>
            <v:shape id="_x0000_s1630" type="#_x0000_t202" style="position:absolute;left:8018;top:73;width:425;height:425;v-text-anchor:middle" fillcolor="#ddd" strokeweight=".18mm">
              <v:fill color2="#222"/>
              <v:textbox style="mso-next-textbox:#_x0000_s1630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631" type="#_x0000_t202" style="position:absolute;left:6859;top:73;width:740;height:425;v-text-anchor:middle" filled="f" strokeweight=".18mm">
              <v:textbox style="mso-next-textbox:#_x0000_s1631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235192" w:rsidRPr="006E6745">
        <w:rPr>
          <w:rFonts w:ascii="Arial" w:hAnsi="Arial" w:cs="Arial"/>
        </w:rPr>
        <w:t>4.</w:t>
      </w:r>
      <w:r w:rsidR="00235192" w:rsidRPr="006E6745">
        <w:rPr>
          <w:rFonts w:ascii="Arial" w:hAnsi="Arial" w:cs="Arial"/>
        </w:rPr>
        <w:tab/>
        <w:t>We’re leaving for Scotland on Sunday.</w:t>
      </w:r>
      <w:r w:rsidR="006E6745">
        <w:rPr>
          <w:rFonts w:ascii="Arial" w:hAnsi="Arial" w:cs="Arial"/>
        </w:rPr>
        <w:tab/>
        <w:t>d.</w:t>
      </w:r>
      <w:r w:rsidR="006E6745">
        <w:rPr>
          <w:rFonts w:ascii="Arial" w:hAnsi="Arial" w:cs="Arial"/>
        </w:rPr>
        <w:tab/>
      </w:r>
      <w:r w:rsidR="00235192" w:rsidRPr="006E6745">
        <w:rPr>
          <w:rFonts w:ascii="Arial" w:hAnsi="Arial" w:cs="Arial"/>
        </w:rPr>
        <w:t>Good luck!</w:t>
      </w:r>
    </w:p>
    <w:p w:rsidR="006E6745" w:rsidRDefault="006E6745" w:rsidP="00235192">
      <w:pPr>
        <w:pStyle w:val="ExercisesHUB"/>
        <w:tabs>
          <w:tab w:val="left" w:pos="900"/>
        </w:tabs>
        <w:ind w:hanging="936"/>
      </w:pPr>
    </w:p>
    <w:p w:rsidR="006E6745" w:rsidRDefault="006E6745" w:rsidP="00235192">
      <w:pPr>
        <w:pStyle w:val="ExercisesHUB"/>
        <w:tabs>
          <w:tab w:val="left" w:pos="900"/>
        </w:tabs>
        <w:ind w:hanging="936"/>
      </w:pPr>
    </w:p>
    <w:p w:rsidR="004E7904" w:rsidRDefault="004E7904" w:rsidP="00235192">
      <w:pPr>
        <w:pStyle w:val="ExercisesHUB"/>
        <w:tabs>
          <w:tab w:val="left" w:pos="900"/>
        </w:tabs>
        <w:ind w:hanging="936"/>
      </w:pPr>
    </w:p>
    <w:p w:rsidR="004E7904" w:rsidRDefault="004E7904" w:rsidP="00235192">
      <w:pPr>
        <w:pStyle w:val="ExercisesHUB"/>
        <w:tabs>
          <w:tab w:val="left" w:pos="900"/>
        </w:tabs>
        <w:ind w:hanging="936"/>
      </w:pPr>
    </w:p>
    <w:p w:rsidR="004E7904" w:rsidRDefault="004E7904" w:rsidP="00235192">
      <w:pPr>
        <w:pStyle w:val="ExercisesHUB"/>
        <w:tabs>
          <w:tab w:val="left" w:pos="900"/>
        </w:tabs>
        <w:ind w:hanging="936"/>
      </w:pPr>
    </w:p>
    <w:p w:rsidR="006E6745" w:rsidRDefault="006E6745" w:rsidP="00235192">
      <w:pPr>
        <w:pStyle w:val="ExercisesHUB"/>
        <w:tabs>
          <w:tab w:val="left" w:pos="900"/>
        </w:tabs>
        <w:ind w:hanging="936"/>
      </w:pPr>
    </w:p>
    <w:p w:rsidR="004E7904" w:rsidRDefault="004E7904" w:rsidP="004E7904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LISTENING</w:t>
      </w:r>
    </w:p>
    <w:p w:rsidR="004E7904" w:rsidRPr="00361B94" w:rsidRDefault="004E7904" w:rsidP="004E7904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</w:p>
    <w:p w:rsidR="004E7904" w:rsidRDefault="004E7904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4E7904">
        <w:rPr>
          <w:rFonts w:ascii="Arial" w:hAnsi="Arial" w:cs="Arial"/>
          <w:b/>
          <w:spacing w:val="2"/>
          <w:sz w:val="22"/>
          <w:szCs w:val="22"/>
          <w:lang w:val="en-US"/>
        </w:rPr>
        <w:t>Listen to a telephone conversation and match the people with the actions.</w:t>
      </w:r>
    </w:p>
    <w:p w:rsidR="004E7904" w:rsidRPr="004E7904" w:rsidRDefault="00BB2AD4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noProof/>
          <w:lang w:val="el-GR"/>
        </w:rPr>
        <w:pict>
          <v:group id="_x0000_s1645" style="position:absolute;left:0;text-align:left;margin-left:44.3pt;margin-top:12.15pt;width:25.7pt;height:91.2pt;z-index:251742208" coordorigin="5056,11277" coordsize="514,1824">
            <v:shape id="_x0000_s1646" type="#_x0000_t202" style="position:absolute;left:5056;top:11277;width:514;height:343;v-text-anchor:middle" strokeweight="1pt">
              <v:fill color2="#222"/>
              <v:textbox style="mso-next-textbox:#_x0000_s1646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7" type="#_x0000_t202" style="position:absolute;left:5056;top:11770;width:514;height:343;v-text-anchor:middle" strokeweight="1pt">
              <v:fill color2="#222"/>
              <v:textbox style="mso-next-textbox:#_x0000_s1647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8" type="#_x0000_t202" style="position:absolute;left:5056;top:12264;width:514;height:343;v-text-anchor:middle" strokeweight="1pt">
              <v:fill color2="#222"/>
              <v:textbox style="mso-next-textbox:#_x0000_s1648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649" type="#_x0000_t202" style="position:absolute;left:5056;top:12758;width:514;height:343;v-text-anchor:middle" strokeweight="1pt">
              <v:fill color2="#222"/>
              <v:textbox style="mso-next-textbox:#_x0000_s1649;mso-rotate-with-shape:t" inset="0,,0">
                <w:txbxContent>
                  <w:p w:rsidR="00311207" w:rsidRPr="001149FA" w:rsidRDefault="00311207" w:rsidP="00B009E5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4E7904" w:rsidRPr="004E7904" w:rsidRDefault="004E7904" w:rsidP="004E7904">
      <w:pPr>
        <w:pStyle w:val="VOCABULARYTEXT"/>
        <w:tabs>
          <w:tab w:val="clear" w:pos="283"/>
          <w:tab w:val="left" w:pos="-426"/>
          <w:tab w:val="left" w:pos="1418"/>
          <w:tab w:val="left" w:pos="2552"/>
          <w:tab w:val="left" w:pos="2835"/>
        </w:tabs>
        <w:spacing w:before="120" w:line="360" w:lineRule="auto"/>
        <w:ind w:left="-709"/>
        <w:rPr>
          <w:rFonts w:ascii="Arial" w:hAnsi="Arial" w:cs="Arial"/>
        </w:rPr>
      </w:pPr>
      <w:r w:rsidRPr="004E7904">
        <w:rPr>
          <w:rFonts w:ascii="Arial" w:hAnsi="Arial" w:cs="Arial"/>
        </w:rPr>
        <w:t>1.</w:t>
      </w:r>
      <w:r w:rsidRPr="004E7904">
        <w:rPr>
          <w:rFonts w:ascii="Arial" w:hAnsi="Arial" w:cs="Arial"/>
        </w:rPr>
        <w:tab/>
        <w:t>Gary</w:t>
      </w:r>
      <w:r w:rsidRPr="004E7904">
        <w:rPr>
          <w:rFonts w:ascii="Arial" w:hAnsi="Arial" w:cs="Arial"/>
        </w:rPr>
        <w:tab/>
      </w:r>
      <w:r w:rsidRPr="004E7904">
        <w:rPr>
          <w:rFonts w:ascii="Arial" w:hAnsi="Arial" w:cs="Arial"/>
        </w:rPr>
        <w:tab/>
      </w:r>
      <w:r>
        <w:rPr>
          <w:rFonts w:ascii="Arial" w:hAnsi="Arial" w:cs="Arial"/>
        </w:rPr>
        <w:t>a.</w:t>
      </w:r>
      <w:r>
        <w:rPr>
          <w:rFonts w:ascii="Arial" w:hAnsi="Arial" w:cs="Arial"/>
        </w:rPr>
        <w:tab/>
      </w:r>
      <w:r w:rsidRPr="004E7904">
        <w:rPr>
          <w:rFonts w:ascii="Arial" w:hAnsi="Arial" w:cs="Arial"/>
        </w:rPr>
        <w:t>is opening presents.</w:t>
      </w:r>
    </w:p>
    <w:p w:rsidR="004E7904" w:rsidRPr="004E7904" w:rsidRDefault="004E7904" w:rsidP="004E7904">
      <w:pPr>
        <w:pStyle w:val="VOCABULARYTEXT"/>
        <w:tabs>
          <w:tab w:val="clear" w:pos="283"/>
          <w:tab w:val="left" w:pos="-426"/>
          <w:tab w:val="left" w:pos="1418"/>
          <w:tab w:val="left" w:pos="2552"/>
          <w:tab w:val="left" w:pos="2835"/>
        </w:tabs>
        <w:spacing w:before="120" w:line="360" w:lineRule="auto"/>
        <w:ind w:left="-709"/>
        <w:rPr>
          <w:rFonts w:ascii="Arial" w:hAnsi="Arial" w:cs="Arial"/>
        </w:rPr>
      </w:pPr>
      <w:r w:rsidRPr="004E7904">
        <w:rPr>
          <w:rFonts w:ascii="Arial" w:hAnsi="Arial" w:cs="Arial"/>
        </w:rPr>
        <w:t>2.</w:t>
      </w:r>
      <w:r w:rsidRPr="004E7904">
        <w:rPr>
          <w:rFonts w:ascii="Arial" w:hAnsi="Arial" w:cs="Arial"/>
        </w:rPr>
        <w:tab/>
        <w:t>Mom</w:t>
      </w:r>
      <w:r w:rsidRPr="004E7904">
        <w:rPr>
          <w:rFonts w:ascii="Arial" w:hAnsi="Arial" w:cs="Arial"/>
        </w:rPr>
        <w:tab/>
      </w:r>
      <w:r w:rsidRPr="004E7904">
        <w:rPr>
          <w:rFonts w:ascii="Arial" w:hAnsi="Arial" w:cs="Arial"/>
        </w:rPr>
        <w:tab/>
      </w:r>
      <w:r>
        <w:rPr>
          <w:rFonts w:ascii="Arial" w:hAnsi="Arial" w:cs="Arial"/>
        </w:rPr>
        <w:t>b.</w:t>
      </w:r>
      <w:r>
        <w:rPr>
          <w:rFonts w:ascii="Arial" w:hAnsi="Arial" w:cs="Arial"/>
        </w:rPr>
        <w:tab/>
      </w:r>
      <w:r w:rsidRPr="004E7904">
        <w:rPr>
          <w:rFonts w:ascii="Arial" w:hAnsi="Arial" w:cs="Arial"/>
        </w:rPr>
        <w:t>is watching TV.</w:t>
      </w:r>
    </w:p>
    <w:p w:rsidR="004E7904" w:rsidRDefault="004E7904" w:rsidP="004E7904">
      <w:pPr>
        <w:pStyle w:val="VOCABULARYTEXT"/>
        <w:tabs>
          <w:tab w:val="clear" w:pos="283"/>
          <w:tab w:val="left" w:pos="-426"/>
          <w:tab w:val="left" w:pos="1418"/>
          <w:tab w:val="left" w:pos="2552"/>
          <w:tab w:val="left" w:pos="2835"/>
        </w:tabs>
        <w:spacing w:before="120" w:line="360" w:lineRule="auto"/>
        <w:ind w:left="-709"/>
        <w:rPr>
          <w:rFonts w:ascii="Arial" w:hAnsi="Arial" w:cs="Arial"/>
        </w:rPr>
      </w:pPr>
      <w:r w:rsidRPr="004E7904">
        <w:rPr>
          <w:rFonts w:ascii="Arial" w:hAnsi="Arial" w:cs="Arial"/>
        </w:rPr>
        <w:t>3.</w:t>
      </w:r>
      <w:r w:rsidRPr="004E7904">
        <w:rPr>
          <w:rFonts w:ascii="Arial" w:hAnsi="Arial" w:cs="Arial"/>
        </w:rPr>
        <w:tab/>
        <w:t>Dad</w:t>
      </w:r>
      <w:r w:rsidRPr="004E7904">
        <w:rPr>
          <w:rFonts w:ascii="Arial" w:hAnsi="Arial" w:cs="Arial"/>
        </w:rPr>
        <w:tab/>
      </w:r>
      <w:r w:rsidRPr="004E7904">
        <w:rPr>
          <w:rFonts w:ascii="Arial" w:hAnsi="Arial" w:cs="Arial"/>
        </w:rPr>
        <w:tab/>
      </w:r>
      <w:r>
        <w:rPr>
          <w:rFonts w:ascii="Arial" w:hAnsi="Arial" w:cs="Arial"/>
        </w:rPr>
        <w:t>c.</w:t>
      </w:r>
      <w:r>
        <w:rPr>
          <w:rFonts w:ascii="Arial" w:hAnsi="Arial" w:cs="Arial"/>
        </w:rPr>
        <w:tab/>
      </w:r>
      <w:r w:rsidRPr="004E7904">
        <w:rPr>
          <w:rFonts w:ascii="Arial" w:hAnsi="Arial" w:cs="Arial"/>
        </w:rPr>
        <w:t>is preparing snacks.</w:t>
      </w:r>
    </w:p>
    <w:p w:rsidR="006E6745" w:rsidRPr="004E7904" w:rsidRDefault="00BB2AD4" w:rsidP="004E7904">
      <w:pPr>
        <w:pStyle w:val="VOCABULARYTEXT"/>
        <w:tabs>
          <w:tab w:val="clear" w:pos="283"/>
          <w:tab w:val="left" w:pos="-426"/>
          <w:tab w:val="left" w:pos="1418"/>
          <w:tab w:val="left" w:pos="2552"/>
          <w:tab w:val="left" w:pos="2835"/>
        </w:tabs>
        <w:spacing w:before="12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64" style="position:absolute;left:0;text-align:left;margin-left:372.9pt;margin-top:532.95pt;width:79.2pt;height:21.35pt;z-index:251747328;mso-wrap-distance-left:0;mso-wrap-distance-right:0" coordorigin="6859,73" coordsize="1584,427">
            <o:lock v:ext="edit" text="t"/>
            <v:rect id="_x0000_s1665" style="position:absolute;left:7599;top:75;width:425;height:425;v-text-anchor:middle" fillcolor="#ddd" strokeweight=".18mm">
              <v:fill color2="#222"/>
            </v:rect>
            <v:shape id="_x0000_s1666" type="#_x0000_t202" style="position:absolute;left:8018;top:73;width:425;height:425;v-text-anchor:middle" fillcolor="#ddd" strokeweight=".18mm">
              <v:fill color2="#222"/>
              <v:textbox style="mso-next-textbox:#_x0000_s1666;mso-rotate-with-shape:t" inset="0,,0">
                <w:txbxContent>
                  <w:p w:rsidR="006329A2" w:rsidRDefault="006329A2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67" type="#_x0000_t202" style="position:absolute;left:6859;top:73;width:740;height:425;v-text-anchor:middle" filled="f" strokeweight=".18mm">
              <v:textbox style="mso-next-textbox:#_x0000_s1667;mso-rotate-with-shape:t" inset="0,,0">
                <w:txbxContent>
                  <w:p w:rsidR="006329A2" w:rsidRDefault="006329A2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lang w:val="el-GR"/>
        </w:rPr>
        <w:pict>
          <v:group id="_x0000_s1658" style="position:absolute;left:0;text-align:left;margin-left:372.9pt;margin-top:3.45pt;width:79.2pt;height:21.35pt;z-index:251745280;mso-wrap-distance-left:0;mso-wrap-distance-right:0" coordorigin="6859,73" coordsize="1584,427">
            <o:lock v:ext="edit" text="t"/>
            <v:rect id="_x0000_s1659" style="position:absolute;left:7599;top:75;width:425;height:425;v-text-anchor:middle" fillcolor="#ddd" strokeweight=".18mm">
              <v:fill color2="#222"/>
            </v:rect>
            <v:shape id="_x0000_s1660" type="#_x0000_t202" style="position:absolute;left:8018;top:73;width:425;height:425;v-text-anchor:middle" fillcolor="#ddd" strokeweight=".18mm">
              <v:fill color2="#222"/>
              <v:textbox style="mso-next-textbox:#_x0000_s1660;mso-rotate-with-shape:t" inset="0,,0">
                <w:txbxContent>
                  <w:p w:rsidR="00580393" w:rsidRDefault="00580393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661" type="#_x0000_t202" style="position:absolute;left:6859;top:73;width:740;height:425;v-text-anchor:middle" filled="f" strokeweight=".18mm">
              <v:textbox style="mso-next-textbox:#_x0000_s1661;mso-rotate-with-shape:t" inset="0,,0">
                <w:txbxContent>
                  <w:p w:rsidR="00580393" w:rsidRDefault="00580393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E7904" w:rsidRPr="004E7904">
        <w:rPr>
          <w:rFonts w:ascii="Arial" w:hAnsi="Arial" w:cs="Arial"/>
        </w:rPr>
        <w:t>4.</w:t>
      </w:r>
      <w:r w:rsidR="004E7904" w:rsidRPr="004E7904">
        <w:rPr>
          <w:rFonts w:ascii="Arial" w:hAnsi="Arial" w:cs="Arial"/>
        </w:rPr>
        <w:tab/>
        <w:t>Grandad</w:t>
      </w:r>
      <w:r w:rsidR="004E7904" w:rsidRPr="004E7904">
        <w:rPr>
          <w:rFonts w:ascii="Arial" w:hAnsi="Arial" w:cs="Arial"/>
        </w:rPr>
        <w:tab/>
      </w:r>
      <w:r w:rsidR="004E7904" w:rsidRPr="004E7904">
        <w:rPr>
          <w:rFonts w:ascii="Arial" w:hAnsi="Arial" w:cs="Arial"/>
        </w:rPr>
        <w:tab/>
      </w:r>
      <w:r w:rsidR="004E7904">
        <w:rPr>
          <w:rFonts w:ascii="Arial" w:hAnsi="Arial" w:cs="Arial"/>
        </w:rPr>
        <w:t>d.</w:t>
      </w:r>
      <w:r w:rsidR="004E7904">
        <w:rPr>
          <w:rFonts w:ascii="Arial" w:hAnsi="Arial" w:cs="Arial"/>
        </w:rPr>
        <w:tab/>
      </w:r>
      <w:r w:rsidR="004E7904" w:rsidRPr="004E7904">
        <w:rPr>
          <w:rFonts w:ascii="Arial" w:hAnsi="Arial" w:cs="Arial"/>
        </w:rPr>
        <w:t>is sleeping</w:t>
      </w:r>
    </w:p>
    <w:p w:rsidR="006E6745" w:rsidRPr="004E7904" w:rsidRDefault="006E6745" w:rsidP="004E7904">
      <w:pPr>
        <w:pStyle w:val="ExercisesHUB"/>
        <w:tabs>
          <w:tab w:val="left" w:pos="-426"/>
          <w:tab w:val="left" w:pos="900"/>
          <w:tab w:val="left" w:pos="1985"/>
        </w:tabs>
        <w:ind w:left="-709" w:firstLine="0"/>
        <w:rPr>
          <w:rFonts w:ascii="Arial" w:hAnsi="Arial" w:cs="Arial"/>
        </w:rPr>
      </w:pPr>
    </w:p>
    <w:p w:rsidR="006E6745" w:rsidRDefault="006E6745" w:rsidP="00235192">
      <w:pPr>
        <w:pStyle w:val="ExercisesHUB"/>
        <w:tabs>
          <w:tab w:val="left" w:pos="900"/>
        </w:tabs>
        <w:ind w:hanging="936"/>
        <w:rPr>
          <w:rFonts w:ascii="Arial" w:hAnsi="Arial" w:cs="Arial"/>
          <w:b/>
        </w:rPr>
      </w:pPr>
    </w:p>
    <w:p w:rsidR="004E7904" w:rsidRDefault="00D74AD4" w:rsidP="004E7904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READING</w:t>
      </w:r>
    </w:p>
    <w:p w:rsidR="004E7904" w:rsidRDefault="004E7904" w:rsidP="004E7904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4E7904" w:rsidRDefault="004E7904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4E7904">
        <w:rPr>
          <w:rFonts w:ascii="Arial" w:hAnsi="Arial" w:cs="Arial"/>
          <w:b/>
          <w:spacing w:val="2"/>
          <w:sz w:val="22"/>
          <w:szCs w:val="22"/>
          <w:lang w:val="en-US"/>
        </w:rPr>
        <w:t>Read the text. Who is doing what? Write the correct names under the pictures.</w:t>
      </w:r>
    </w:p>
    <w:p w:rsidR="00D30C27" w:rsidRDefault="00990E4A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>
        <w:rPr>
          <w:rFonts w:ascii="Arial" w:hAnsi="Arial" w:cs="Arial"/>
          <w:b/>
          <w:noProof/>
          <w:spacing w:val="2"/>
          <w:sz w:val="22"/>
          <w:szCs w:val="22"/>
          <w:lang w:val="el-G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132080</wp:posOffset>
            </wp:positionV>
            <wp:extent cx="6353175" cy="5476875"/>
            <wp:effectExtent l="19050" t="0" r="9525" b="0"/>
            <wp:wrapNone/>
            <wp:docPr id="499" name="Picture 498" descr="readin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ding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17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0E4A" w:rsidRDefault="00990E4A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90E4A" w:rsidRDefault="00990E4A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90E4A" w:rsidRDefault="00990E4A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Hey Laura!</w:t>
      </w:r>
    </w:p>
    <w:p w:rsidR="00990E4A" w:rsidRPr="00990E4A" w:rsidRDefault="00990E4A" w:rsidP="00990E4A">
      <w:pPr>
        <w:suppressAutoHyphens w:val="0"/>
        <w:autoSpaceDE w:val="0"/>
        <w:autoSpaceDN w:val="0"/>
        <w:adjustRightInd w:val="0"/>
        <w:ind w:left="-426"/>
        <w:rPr>
          <w:rFonts w:ascii="Arial" w:hAnsi="Arial" w:cs="Arial"/>
          <w:sz w:val="20"/>
          <w:szCs w:val="20"/>
          <w:lang w:val="en-US" w:eastAsia="el-GR"/>
        </w:rPr>
      </w:pP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How are you? I hope you’re OK. My family and I are having a New Year’s Eve party tonight. Everyone</w:t>
      </w:r>
      <w:r>
        <w:rPr>
          <w:rFonts w:ascii="Arial" w:hAnsi="Arial" w:cs="Arial"/>
          <w:sz w:val="20"/>
          <w:szCs w:val="20"/>
          <w:lang w:val="en-US" w:eastAsia="el-GR"/>
        </w:rPr>
        <w:t xml:space="preserve"> </w:t>
      </w: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is getting ready. My mom is in the kitchen, cooking. My little sister, Kathy, is decorating the house. My</w:t>
      </w:r>
      <w:r>
        <w:rPr>
          <w:rFonts w:ascii="Arial" w:hAnsi="Arial" w:cs="Arial"/>
          <w:sz w:val="20"/>
          <w:szCs w:val="20"/>
          <w:lang w:val="en-US" w:eastAsia="el-GR"/>
        </w:rPr>
        <w:t xml:space="preserve"> </w:t>
      </w:r>
      <w:r w:rsidRPr="00990E4A">
        <w:rPr>
          <w:rFonts w:ascii="Arial" w:hAnsi="Arial" w:cs="Arial"/>
          <w:sz w:val="20"/>
          <w:szCs w:val="20"/>
          <w:lang w:val="en-US" w:eastAsia="el-GR"/>
        </w:rPr>
        <w:t>grandparents are here, too. Grandma is prep</w:t>
      </w:r>
      <w:r w:rsidR="00A1118F">
        <w:rPr>
          <w:rFonts w:ascii="Arial" w:hAnsi="Arial" w:cs="Arial"/>
          <w:sz w:val="20"/>
          <w:szCs w:val="20"/>
          <w:lang w:val="en-US" w:eastAsia="el-GR"/>
        </w:rPr>
        <w:t>aring snacks. She’s making home</w:t>
      </w:r>
      <w:r w:rsidRPr="00990E4A">
        <w:rPr>
          <w:rFonts w:ascii="Arial" w:hAnsi="Arial" w:cs="Arial"/>
          <w:sz w:val="20"/>
          <w:szCs w:val="20"/>
          <w:lang w:val="en-US" w:eastAsia="el-GR"/>
        </w:rPr>
        <w:t xml:space="preserve">made ice cream! My </w:t>
      </w: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dad</w:t>
      </w:r>
      <w:r>
        <w:rPr>
          <w:rFonts w:ascii="Arial" w:hAnsi="Arial" w:cs="Arial"/>
          <w:sz w:val="20"/>
          <w:szCs w:val="20"/>
          <w:lang w:val="en-US" w:eastAsia="el-GR"/>
        </w:rPr>
        <w:t xml:space="preserve"> </w:t>
      </w:r>
      <w:r w:rsidRPr="00990E4A">
        <w:rPr>
          <w:rFonts w:ascii="Arial" w:hAnsi="Arial" w:cs="Arial"/>
          <w:sz w:val="20"/>
          <w:szCs w:val="20"/>
          <w:lang w:val="en-US" w:eastAsia="el-GR"/>
        </w:rPr>
        <w:t>and grandad are watching TV. There isn’t anything</w:t>
      </w:r>
      <w:r>
        <w:rPr>
          <w:rFonts w:ascii="Arial" w:hAnsi="Arial" w:cs="Arial"/>
          <w:sz w:val="20"/>
          <w:szCs w:val="20"/>
          <w:lang w:val="en-US" w:eastAsia="el-GR"/>
        </w:rPr>
        <w:t xml:space="preserve"> </w:t>
      </w:r>
      <w:r w:rsidRPr="00990E4A">
        <w:rPr>
          <w:rFonts w:ascii="Arial" w:hAnsi="Arial" w:cs="Arial"/>
          <w:sz w:val="20"/>
          <w:szCs w:val="20"/>
          <w:lang w:val="en-US" w:eastAsia="el-GR"/>
        </w:rPr>
        <w:t xml:space="preserve">for me to do, so I am surfing the Net. And of </w:t>
      </w:r>
    </w:p>
    <w:p w:rsidR="00990E4A" w:rsidRP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course, I’m writing this e-mail to you! That’s all for now. Happy New Year!</w:t>
      </w: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990E4A">
        <w:rPr>
          <w:rFonts w:ascii="Arial" w:hAnsi="Arial" w:cs="Arial"/>
          <w:sz w:val="20"/>
          <w:szCs w:val="20"/>
          <w:lang w:val="en-US" w:eastAsia="el-GR"/>
        </w:rPr>
        <w:t>Bye for now!</w:t>
      </w:r>
    </w:p>
    <w:p w:rsid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</w:p>
    <w:p w:rsidR="00D30C27" w:rsidRPr="00990E4A" w:rsidRDefault="00990E4A" w:rsidP="00990E4A">
      <w:pPr>
        <w:suppressAutoHyphens w:val="0"/>
        <w:autoSpaceDE w:val="0"/>
        <w:autoSpaceDN w:val="0"/>
        <w:adjustRightInd w:val="0"/>
        <w:ind w:left="-567"/>
        <w:rPr>
          <w:rFonts w:ascii="Arial" w:hAnsi="Arial" w:cs="Arial"/>
          <w:sz w:val="20"/>
          <w:szCs w:val="20"/>
          <w:lang w:val="en-US" w:eastAsia="el-GR"/>
        </w:rPr>
      </w:pPr>
      <w:r w:rsidRPr="00D74AD4">
        <w:rPr>
          <w:rFonts w:ascii="Arial" w:hAnsi="Arial" w:cs="Arial"/>
          <w:sz w:val="20"/>
          <w:szCs w:val="20"/>
          <w:lang w:val="en-US" w:eastAsia="el-GR"/>
        </w:rPr>
        <w:t>Luke</w:t>
      </w: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D30C27" w:rsidRPr="004E7904" w:rsidRDefault="00D30C27" w:rsidP="004E7904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4E7904" w:rsidRDefault="00BB2AD4" w:rsidP="00311207">
      <w:pPr>
        <w:pStyle w:val="ExercisesHUB"/>
        <w:ind w:left="-709" w:hanging="283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50" style="position:absolute;left:0;text-align:left;margin-left:372.9pt;margin-top:414pt;width:79.2pt;height:21.35pt;z-index:251743232;mso-wrap-distance-left:0;mso-wrap-distance-right:0" coordorigin="6859,73" coordsize="1584,427">
            <o:lock v:ext="edit" text="t"/>
            <v:rect id="_x0000_s1651" style="position:absolute;left:7599;top:75;width:425;height:425;v-text-anchor:middle" fillcolor="#ddd" strokeweight=".18mm">
              <v:fill color2="#222"/>
            </v:rect>
            <v:shape id="_x0000_s1652" type="#_x0000_t202" style="position:absolute;left:8018;top:73;width:425;height:425;v-text-anchor:middle" fillcolor="#ddd" strokeweight=".18mm">
              <v:fill color2="#222"/>
              <v:textbox style="mso-next-textbox:#_x0000_s1652;mso-rotate-with-shape:t" inset="0,,0">
                <w:txbxContent>
                  <w:p w:rsidR="00311207" w:rsidRDefault="00311207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53" type="#_x0000_t202" style="position:absolute;left:6859;top:73;width:740;height:425;v-text-anchor:middle" filled="f" strokeweight=".18mm">
              <v:textbox style="mso-next-textbox:#_x0000_s1653;mso-rotate-with-shape:t" inset="0,,0">
                <w:txbxContent>
                  <w:p w:rsidR="00311207" w:rsidRDefault="00311207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E7904">
        <w:rPr>
          <w:rFonts w:ascii="Arial" w:hAnsi="Arial" w:cs="Arial"/>
          <w:noProof/>
          <w:lang w:val="en-US"/>
        </w:rPr>
        <w:t xml:space="preserve">  </w:t>
      </w:r>
    </w:p>
    <w:p w:rsidR="00D30C27" w:rsidRDefault="00D30C27" w:rsidP="00311207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D30C27" w:rsidRDefault="00D30C27" w:rsidP="00311207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990E4A" w:rsidRDefault="00990E4A" w:rsidP="00311207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990E4A" w:rsidRDefault="00990E4A" w:rsidP="00311207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311207" w:rsidRDefault="00FA662E" w:rsidP="00311207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426" w:hanging="283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WRITING</w:t>
      </w:r>
    </w:p>
    <w:p w:rsidR="00311207" w:rsidRPr="00311207" w:rsidRDefault="00311207" w:rsidP="00311207">
      <w:pPr>
        <w:pStyle w:val="RUBRICSHUB"/>
        <w:ind w:left="-709"/>
        <w:rPr>
          <w:rFonts w:ascii="Arial" w:hAnsi="Arial" w:cs="Arial"/>
          <w:b/>
          <w:spacing w:val="2"/>
          <w:sz w:val="22"/>
          <w:szCs w:val="22"/>
          <w:lang w:val="en-US"/>
        </w:rPr>
      </w:pPr>
      <w:r w:rsidRPr="00311207">
        <w:rPr>
          <w:rFonts w:ascii="Arial" w:hAnsi="Arial" w:cs="Arial"/>
          <w:b/>
          <w:spacing w:val="2"/>
          <w:sz w:val="22"/>
          <w:szCs w:val="22"/>
          <w:lang w:val="en-US"/>
        </w:rPr>
        <w:t>Imagine it’s your birthday and you want to have a party. Write an e-mail to a friend of yours and tell him/her what you’re doing right now and what else you want to do for this party.</w:t>
      </w:r>
    </w:p>
    <w:p w:rsidR="004E7904" w:rsidRPr="00311207" w:rsidRDefault="004E7904" w:rsidP="00311207">
      <w:pPr>
        <w:pStyle w:val="ExercisesHUB"/>
        <w:ind w:left="-709" w:firstLine="0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650311" w:rsidRDefault="0036471F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 xml:space="preserve">                                             </w:t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 w:rsidR="00103635"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p w:rsidR="0036471F" w:rsidRDefault="0036471F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</w:p>
    <w:p w:rsidR="0036471F" w:rsidRPr="0036471F" w:rsidRDefault="00BB2AD4" w:rsidP="0036471F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Style w:val="EXERCISES"/>
          <w:rFonts w:eastAsia="MinionGreek-Bold"/>
          <w:color w:val="auto"/>
          <w:spacing w:val="0"/>
          <w:u w:val="single"/>
          <w:lang w:val="en-US"/>
        </w:rPr>
      </w:pP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05" style="position:absolute;left:0;text-align:left;margin-left:371.55pt;margin-top:8.15pt;width:79.2pt;height:21.35pt;z-index:251664384;mso-wrap-distance-left:0;mso-wrap-distance-right:0" coordorigin="6859,73" coordsize="1584,427">
            <o:lock v:ext="edit" text="t"/>
            <v:rect id="_x0000_s1506" style="position:absolute;left:7599;top:75;width:425;height:425;v-text-anchor:middle" fillcolor="#ddd" strokeweight=".18mm">
              <v:fill color2="#222"/>
            </v:rect>
            <v:shape id="_x0000_s1507" type="#_x0000_t202" style="position:absolute;left:8018;top:73;width:425;height:425;v-text-anchor:middle" fillcolor="#ddd" strokeweight=".18mm">
              <v:fill color2="#222"/>
              <v:textbox style="mso-next-textbox:#_x0000_s1507;mso-rotate-with-shape:t" inset="0,,0">
                <w:txbxContent>
                  <w:p w:rsidR="00311207" w:rsidRDefault="00311207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508" type="#_x0000_t202" style="position:absolute;left:6859;top:73;width:740;height:425;v-text-anchor:middle" filled="f" strokeweight=".18mm">
              <v:textbox style="mso-next-textbox:#_x0000_s1508;mso-rotate-with-shape:t" inset="0,,0">
                <w:txbxContent>
                  <w:p w:rsidR="00311207" w:rsidRDefault="00311207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13" style="position:absolute;left:0;text-align:left;margin-left:351.15pt;margin-top:34.25pt;width:99.6pt;height:21.4pt;z-index:251665408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311207" w:rsidRDefault="00311207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311207" w:rsidRDefault="00311207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</w:p>
    <w:sectPr w:rsidR="0036471F" w:rsidRPr="0036471F" w:rsidSect="00276F94">
      <w:headerReference w:type="default" r:id="rId14"/>
      <w:footerReference w:type="default" r:id="rId15"/>
      <w:footnotePr>
        <w:pos w:val="beneathText"/>
      </w:footnotePr>
      <w:type w:val="continuous"/>
      <w:pgSz w:w="11905" w:h="16837"/>
      <w:pgMar w:top="993" w:right="990" w:bottom="764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07" w:rsidRDefault="00311207">
      <w:r>
        <w:separator/>
      </w:r>
    </w:p>
  </w:endnote>
  <w:endnote w:type="continuationSeparator" w:id="0">
    <w:p w:rsidR="00311207" w:rsidRDefault="0031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ArtFuturMEw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07" w:rsidRPr="008058CC" w:rsidRDefault="00BB2AD4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311207">
      <w:rPr>
        <w:rFonts w:ascii="Arial" w:hAnsi="Arial" w:cs="Arial"/>
      </w:rPr>
      <w:t xml:space="preserve"> MM Publications </w:t>
    </w:r>
  </w:p>
  <w:p w:rsidR="00311207" w:rsidRDefault="003112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07" w:rsidRDefault="00311207">
      <w:r>
        <w:separator/>
      </w:r>
    </w:p>
  </w:footnote>
  <w:footnote w:type="continuationSeparator" w:id="0">
    <w:p w:rsidR="00311207" w:rsidRDefault="0031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207" w:rsidRDefault="00311207" w:rsidP="00310846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1B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>
      <w:rPr>
        <w:rFonts w:ascii="Arial" w:hAnsi="Arial" w:cs="Arial"/>
        <w:lang w:val="en-US"/>
      </w:rPr>
      <w:t>6</w:t>
    </w:r>
  </w:p>
  <w:p w:rsidR="00311207" w:rsidRPr="00BB3262" w:rsidRDefault="00311207">
    <w:pPr>
      <w:pStyle w:val="Header"/>
      <w:rPr>
        <w:lang w:val="en-US"/>
      </w:rPr>
    </w:pPr>
  </w:p>
  <w:p w:rsidR="00311207" w:rsidRDefault="003112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8pt;height:148.5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65495"/>
    <w:rsid w:val="00014D16"/>
    <w:rsid w:val="0002787D"/>
    <w:rsid w:val="000428FD"/>
    <w:rsid w:val="00057362"/>
    <w:rsid w:val="000578AF"/>
    <w:rsid w:val="0006718A"/>
    <w:rsid w:val="00081C67"/>
    <w:rsid w:val="00092BFB"/>
    <w:rsid w:val="00094FA3"/>
    <w:rsid w:val="00095AB8"/>
    <w:rsid w:val="000D02A5"/>
    <w:rsid w:val="000D2A99"/>
    <w:rsid w:val="000E5726"/>
    <w:rsid w:val="000F0630"/>
    <w:rsid w:val="000F2E00"/>
    <w:rsid w:val="000F2FB1"/>
    <w:rsid w:val="000F307D"/>
    <w:rsid w:val="000F460E"/>
    <w:rsid w:val="000F5EEA"/>
    <w:rsid w:val="00103635"/>
    <w:rsid w:val="00105E2C"/>
    <w:rsid w:val="001149FA"/>
    <w:rsid w:val="00117DE7"/>
    <w:rsid w:val="001216A8"/>
    <w:rsid w:val="0013027D"/>
    <w:rsid w:val="00142013"/>
    <w:rsid w:val="00152189"/>
    <w:rsid w:val="00153B91"/>
    <w:rsid w:val="00155F49"/>
    <w:rsid w:val="0015707F"/>
    <w:rsid w:val="00165C33"/>
    <w:rsid w:val="00166467"/>
    <w:rsid w:val="00167973"/>
    <w:rsid w:val="00176D98"/>
    <w:rsid w:val="00180ABE"/>
    <w:rsid w:val="00181F25"/>
    <w:rsid w:val="001825B4"/>
    <w:rsid w:val="001957B8"/>
    <w:rsid w:val="001A299F"/>
    <w:rsid w:val="001A6EA4"/>
    <w:rsid w:val="001B18B0"/>
    <w:rsid w:val="001B23A1"/>
    <w:rsid w:val="001B300F"/>
    <w:rsid w:val="001C0926"/>
    <w:rsid w:val="001C4E82"/>
    <w:rsid w:val="001D4C37"/>
    <w:rsid w:val="001E37B7"/>
    <w:rsid w:val="00211BD5"/>
    <w:rsid w:val="0022787E"/>
    <w:rsid w:val="00232E07"/>
    <w:rsid w:val="00235192"/>
    <w:rsid w:val="002502C6"/>
    <w:rsid w:val="00250F4B"/>
    <w:rsid w:val="00254C11"/>
    <w:rsid w:val="00262F2A"/>
    <w:rsid w:val="00271C70"/>
    <w:rsid w:val="00276F94"/>
    <w:rsid w:val="00297525"/>
    <w:rsid w:val="002A2EBB"/>
    <w:rsid w:val="002B71CF"/>
    <w:rsid w:val="002C6ED5"/>
    <w:rsid w:val="002D69BB"/>
    <w:rsid w:val="002D6BE7"/>
    <w:rsid w:val="002E3390"/>
    <w:rsid w:val="002E4996"/>
    <w:rsid w:val="0030139D"/>
    <w:rsid w:val="00306E77"/>
    <w:rsid w:val="00310846"/>
    <w:rsid w:val="00311207"/>
    <w:rsid w:val="00311D22"/>
    <w:rsid w:val="003208D3"/>
    <w:rsid w:val="00321395"/>
    <w:rsid w:val="00322250"/>
    <w:rsid w:val="00324B57"/>
    <w:rsid w:val="00350EC7"/>
    <w:rsid w:val="00351B40"/>
    <w:rsid w:val="0035408F"/>
    <w:rsid w:val="0035721D"/>
    <w:rsid w:val="00360DDD"/>
    <w:rsid w:val="00361B94"/>
    <w:rsid w:val="0036471F"/>
    <w:rsid w:val="00372A14"/>
    <w:rsid w:val="003910D7"/>
    <w:rsid w:val="0039584C"/>
    <w:rsid w:val="003A1DDD"/>
    <w:rsid w:val="003A2A1C"/>
    <w:rsid w:val="003B29AA"/>
    <w:rsid w:val="003B43CB"/>
    <w:rsid w:val="003C05CC"/>
    <w:rsid w:val="003C7CFE"/>
    <w:rsid w:val="003D1B91"/>
    <w:rsid w:val="003D1E9A"/>
    <w:rsid w:val="003D71E6"/>
    <w:rsid w:val="003E6DA9"/>
    <w:rsid w:val="003F1C65"/>
    <w:rsid w:val="004013F7"/>
    <w:rsid w:val="00403200"/>
    <w:rsid w:val="00410C6D"/>
    <w:rsid w:val="00410CD2"/>
    <w:rsid w:val="00421583"/>
    <w:rsid w:val="00423FB7"/>
    <w:rsid w:val="00427C24"/>
    <w:rsid w:val="004317B2"/>
    <w:rsid w:val="00432E17"/>
    <w:rsid w:val="004373AF"/>
    <w:rsid w:val="0045157C"/>
    <w:rsid w:val="00454D7B"/>
    <w:rsid w:val="004623F8"/>
    <w:rsid w:val="004632F6"/>
    <w:rsid w:val="00473773"/>
    <w:rsid w:val="00477E34"/>
    <w:rsid w:val="00485385"/>
    <w:rsid w:val="00490056"/>
    <w:rsid w:val="00492090"/>
    <w:rsid w:val="00493CAD"/>
    <w:rsid w:val="0049657A"/>
    <w:rsid w:val="004A0E95"/>
    <w:rsid w:val="004A7A00"/>
    <w:rsid w:val="004B49A5"/>
    <w:rsid w:val="004B73C4"/>
    <w:rsid w:val="004B74E6"/>
    <w:rsid w:val="004B7BDB"/>
    <w:rsid w:val="004C02AB"/>
    <w:rsid w:val="004C0E2C"/>
    <w:rsid w:val="004C4EC6"/>
    <w:rsid w:val="004C5A53"/>
    <w:rsid w:val="004C67EA"/>
    <w:rsid w:val="004D0BD4"/>
    <w:rsid w:val="004D357F"/>
    <w:rsid w:val="004E1454"/>
    <w:rsid w:val="004E653F"/>
    <w:rsid w:val="004E7904"/>
    <w:rsid w:val="00501102"/>
    <w:rsid w:val="00505D19"/>
    <w:rsid w:val="005070A1"/>
    <w:rsid w:val="0051488C"/>
    <w:rsid w:val="00516ACE"/>
    <w:rsid w:val="00531F25"/>
    <w:rsid w:val="00536D08"/>
    <w:rsid w:val="00544398"/>
    <w:rsid w:val="005468A9"/>
    <w:rsid w:val="0056479C"/>
    <w:rsid w:val="00565495"/>
    <w:rsid w:val="00566083"/>
    <w:rsid w:val="005733DC"/>
    <w:rsid w:val="00576911"/>
    <w:rsid w:val="005778A4"/>
    <w:rsid w:val="00580393"/>
    <w:rsid w:val="00586758"/>
    <w:rsid w:val="005A02EA"/>
    <w:rsid w:val="005A3ADE"/>
    <w:rsid w:val="005A4866"/>
    <w:rsid w:val="005B04FD"/>
    <w:rsid w:val="005B1BB8"/>
    <w:rsid w:val="005B2174"/>
    <w:rsid w:val="005C7EB1"/>
    <w:rsid w:val="005D2115"/>
    <w:rsid w:val="005E6EC3"/>
    <w:rsid w:val="005F510C"/>
    <w:rsid w:val="00602702"/>
    <w:rsid w:val="00603B58"/>
    <w:rsid w:val="0061008E"/>
    <w:rsid w:val="006106D5"/>
    <w:rsid w:val="006110EF"/>
    <w:rsid w:val="00612AAE"/>
    <w:rsid w:val="00621C8C"/>
    <w:rsid w:val="006329A2"/>
    <w:rsid w:val="00633831"/>
    <w:rsid w:val="006415E1"/>
    <w:rsid w:val="00645F9C"/>
    <w:rsid w:val="00650311"/>
    <w:rsid w:val="006512D0"/>
    <w:rsid w:val="00651392"/>
    <w:rsid w:val="00653F89"/>
    <w:rsid w:val="0065499E"/>
    <w:rsid w:val="0066454E"/>
    <w:rsid w:val="00685FAC"/>
    <w:rsid w:val="0068627D"/>
    <w:rsid w:val="00695D43"/>
    <w:rsid w:val="006A2B86"/>
    <w:rsid w:val="006B127D"/>
    <w:rsid w:val="006B6CB2"/>
    <w:rsid w:val="006C0B4A"/>
    <w:rsid w:val="006C0CB7"/>
    <w:rsid w:val="006C4F3C"/>
    <w:rsid w:val="006C5D32"/>
    <w:rsid w:val="006C7B94"/>
    <w:rsid w:val="006D4C04"/>
    <w:rsid w:val="006E4072"/>
    <w:rsid w:val="006E4657"/>
    <w:rsid w:val="006E6745"/>
    <w:rsid w:val="006E6DFF"/>
    <w:rsid w:val="006F1724"/>
    <w:rsid w:val="007003E5"/>
    <w:rsid w:val="00706AC8"/>
    <w:rsid w:val="00707CBB"/>
    <w:rsid w:val="0071016D"/>
    <w:rsid w:val="00711A96"/>
    <w:rsid w:val="00715389"/>
    <w:rsid w:val="00721D8E"/>
    <w:rsid w:val="0073256D"/>
    <w:rsid w:val="007338C5"/>
    <w:rsid w:val="00734871"/>
    <w:rsid w:val="00734B3E"/>
    <w:rsid w:val="007728E5"/>
    <w:rsid w:val="0077467E"/>
    <w:rsid w:val="00776647"/>
    <w:rsid w:val="00784540"/>
    <w:rsid w:val="00793BD1"/>
    <w:rsid w:val="007A31D4"/>
    <w:rsid w:val="007A5C68"/>
    <w:rsid w:val="007B4D2A"/>
    <w:rsid w:val="007C3774"/>
    <w:rsid w:val="007C573B"/>
    <w:rsid w:val="007C57C2"/>
    <w:rsid w:val="007D07DD"/>
    <w:rsid w:val="007E5906"/>
    <w:rsid w:val="007F712E"/>
    <w:rsid w:val="00806F38"/>
    <w:rsid w:val="00807E35"/>
    <w:rsid w:val="00817137"/>
    <w:rsid w:val="008246F9"/>
    <w:rsid w:val="008336DD"/>
    <w:rsid w:val="00840DE7"/>
    <w:rsid w:val="00845119"/>
    <w:rsid w:val="00854AA0"/>
    <w:rsid w:val="008553DF"/>
    <w:rsid w:val="00871160"/>
    <w:rsid w:val="00880F5D"/>
    <w:rsid w:val="0088278A"/>
    <w:rsid w:val="00883B16"/>
    <w:rsid w:val="00890CA5"/>
    <w:rsid w:val="00893AD4"/>
    <w:rsid w:val="00895F42"/>
    <w:rsid w:val="008975F6"/>
    <w:rsid w:val="008A089E"/>
    <w:rsid w:val="008A1F22"/>
    <w:rsid w:val="008B155C"/>
    <w:rsid w:val="008C2822"/>
    <w:rsid w:val="008D0B66"/>
    <w:rsid w:val="008D356D"/>
    <w:rsid w:val="008D7E05"/>
    <w:rsid w:val="008E26FF"/>
    <w:rsid w:val="008E2AFE"/>
    <w:rsid w:val="008E5D6C"/>
    <w:rsid w:val="00921B1E"/>
    <w:rsid w:val="009230AE"/>
    <w:rsid w:val="00930F06"/>
    <w:rsid w:val="009344C5"/>
    <w:rsid w:val="009359DA"/>
    <w:rsid w:val="00936B8C"/>
    <w:rsid w:val="00945534"/>
    <w:rsid w:val="00945A7F"/>
    <w:rsid w:val="00952702"/>
    <w:rsid w:val="00953838"/>
    <w:rsid w:val="00962AAF"/>
    <w:rsid w:val="009711B7"/>
    <w:rsid w:val="0098536D"/>
    <w:rsid w:val="00990E4A"/>
    <w:rsid w:val="009A1124"/>
    <w:rsid w:val="009A1CA7"/>
    <w:rsid w:val="009A6554"/>
    <w:rsid w:val="009B1282"/>
    <w:rsid w:val="009B351B"/>
    <w:rsid w:val="009C549A"/>
    <w:rsid w:val="009D50A5"/>
    <w:rsid w:val="009D628C"/>
    <w:rsid w:val="009D6900"/>
    <w:rsid w:val="009E5961"/>
    <w:rsid w:val="009F7111"/>
    <w:rsid w:val="00A00BE3"/>
    <w:rsid w:val="00A016AE"/>
    <w:rsid w:val="00A02B84"/>
    <w:rsid w:val="00A02F0D"/>
    <w:rsid w:val="00A1118F"/>
    <w:rsid w:val="00A133EC"/>
    <w:rsid w:val="00A135AA"/>
    <w:rsid w:val="00A176E3"/>
    <w:rsid w:val="00A21187"/>
    <w:rsid w:val="00A4012D"/>
    <w:rsid w:val="00A50E3A"/>
    <w:rsid w:val="00A54435"/>
    <w:rsid w:val="00A61DB9"/>
    <w:rsid w:val="00A76CD3"/>
    <w:rsid w:val="00A86E94"/>
    <w:rsid w:val="00A972AC"/>
    <w:rsid w:val="00AA5A5B"/>
    <w:rsid w:val="00AD328C"/>
    <w:rsid w:val="00AD3B45"/>
    <w:rsid w:val="00AD4BF1"/>
    <w:rsid w:val="00AD5ED0"/>
    <w:rsid w:val="00AD761C"/>
    <w:rsid w:val="00AE7670"/>
    <w:rsid w:val="00AE7EC6"/>
    <w:rsid w:val="00AF172B"/>
    <w:rsid w:val="00AF7CA4"/>
    <w:rsid w:val="00B007C3"/>
    <w:rsid w:val="00B009E5"/>
    <w:rsid w:val="00B06BAD"/>
    <w:rsid w:val="00B1787B"/>
    <w:rsid w:val="00B17DE9"/>
    <w:rsid w:val="00B211A0"/>
    <w:rsid w:val="00B22A20"/>
    <w:rsid w:val="00B34DBF"/>
    <w:rsid w:val="00B55059"/>
    <w:rsid w:val="00B56D69"/>
    <w:rsid w:val="00B62E2B"/>
    <w:rsid w:val="00B71803"/>
    <w:rsid w:val="00B72E5B"/>
    <w:rsid w:val="00B75931"/>
    <w:rsid w:val="00BA4772"/>
    <w:rsid w:val="00BB0386"/>
    <w:rsid w:val="00BB2AD4"/>
    <w:rsid w:val="00BB2B29"/>
    <w:rsid w:val="00BB3262"/>
    <w:rsid w:val="00BB5B5E"/>
    <w:rsid w:val="00BC2C61"/>
    <w:rsid w:val="00BD2D42"/>
    <w:rsid w:val="00BE1412"/>
    <w:rsid w:val="00BE242D"/>
    <w:rsid w:val="00C0192E"/>
    <w:rsid w:val="00C02FD1"/>
    <w:rsid w:val="00C202D2"/>
    <w:rsid w:val="00C22AA5"/>
    <w:rsid w:val="00C3265C"/>
    <w:rsid w:val="00C3599B"/>
    <w:rsid w:val="00C605C9"/>
    <w:rsid w:val="00C70947"/>
    <w:rsid w:val="00C75970"/>
    <w:rsid w:val="00C90074"/>
    <w:rsid w:val="00C95D28"/>
    <w:rsid w:val="00CA29D0"/>
    <w:rsid w:val="00CA5226"/>
    <w:rsid w:val="00CB06A4"/>
    <w:rsid w:val="00CB13FB"/>
    <w:rsid w:val="00CB58D4"/>
    <w:rsid w:val="00CE0170"/>
    <w:rsid w:val="00CE36D4"/>
    <w:rsid w:val="00CF05A5"/>
    <w:rsid w:val="00D02315"/>
    <w:rsid w:val="00D0622E"/>
    <w:rsid w:val="00D13F72"/>
    <w:rsid w:val="00D17E27"/>
    <w:rsid w:val="00D230F5"/>
    <w:rsid w:val="00D24D33"/>
    <w:rsid w:val="00D30C27"/>
    <w:rsid w:val="00D33CB7"/>
    <w:rsid w:val="00D358E6"/>
    <w:rsid w:val="00D375B5"/>
    <w:rsid w:val="00D435FC"/>
    <w:rsid w:val="00D46B3C"/>
    <w:rsid w:val="00D574AB"/>
    <w:rsid w:val="00D704D0"/>
    <w:rsid w:val="00D71206"/>
    <w:rsid w:val="00D71C34"/>
    <w:rsid w:val="00D74AD4"/>
    <w:rsid w:val="00D81472"/>
    <w:rsid w:val="00D84BDC"/>
    <w:rsid w:val="00D8684A"/>
    <w:rsid w:val="00D92EEA"/>
    <w:rsid w:val="00DA198A"/>
    <w:rsid w:val="00DC0E10"/>
    <w:rsid w:val="00DE27AE"/>
    <w:rsid w:val="00E00BB2"/>
    <w:rsid w:val="00E02812"/>
    <w:rsid w:val="00E04780"/>
    <w:rsid w:val="00E0792D"/>
    <w:rsid w:val="00E17668"/>
    <w:rsid w:val="00E20A2D"/>
    <w:rsid w:val="00E20C8C"/>
    <w:rsid w:val="00E244C1"/>
    <w:rsid w:val="00E34287"/>
    <w:rsid w:val="00E36D8C"/>
    <w:rsid w:val="00E378E4"/>
    <w:rsid w:val="00E42A1C"/>
    <w:rsid w:val="00E70B0D"/>
    <w:rsid w:val="00E73BEF"/>
    <w:rsid w:val="00E74BAD"/>
    <w:rsid w:val="00E77180"/>
    <w:rsid w:val="00E821A5"/>
    <w:rsid w:val="00E83439"/>
    <w:rsid w:val="00E960EA"/>
    <w:rsid w:val="00E96940"/>
    <w:rsid w:val="00EA71E0"/>
    <w:rsid w:val="00EC03E2"/>
    <w:rsid w:val="00EC387C"/>
    <w:rsid w:val="00EC6CC2"/>
    <w:rsid w:val="00EF4CDD"/>
    <w:rsid w:val="00EF6EA3"/>
    <w:rsid w:val="00F0014F"/>
    <w:rsid w:val="00F175A3"/>
    <w:rsid w:val="00F603DA"/>
    <w:rsid w:val="00F60A0D"/>
    <w:rsid w:val="00F627C7"/>
    <w:rsid w:val="00F63F1C"/>
    <w:rsid w:val="00F66C45"/>
    <w:rsid w:val="00F66D2D"/>
    <w:rsid w:val="00F71195"/>
    <w:rsid w:val="00FA346D"/>
    <w:rsid w:val="00FA662E"/>
    <w:rsid w:val="00FB2C05"/>
    <w:rsid w:val="00FB3A7E"/>
    <w:rsid w:val="00FC7951"/>
    <w:rsid w:val="00FD3A6C"/>
    <w:rsid w:val="00FD421C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 [4]" strokecolor="none [1]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</o:regrouptable>
    </o:shapelayout>
  </w:shapeDefaults>
  <w:decimalSymbol w:val=","/>
  <w:listSeparator w:val=";"/>
  <w14:docId w14:val="48FDD575"/>
  <w15:docId w15:val="{DE31A9FB-BE51-4B60-868A-9EA7A195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94FA3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F63F1C"/>
    <w:pPr>
      <w:keepNext/>
      <w:numPr>
        <w:numId w:val="1"/>
      </w:numPr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F63F1C"/>
  </w:style>
  <w:style w:type="character" w:customStyle="1" w:styleId="1">
    <w:name w:val="Προεπιλεγμένη γραμματοσειρά1"/>
    <w:rsid w:val="00F63F1C"/>
  </w:style>
  <w:style w:type="character" w:customStyle="1" w:styleId="TEXTF2-10">
    <w:name w:val="TEXT F2 - 10"/>
    <w:basedOn w:val="1"/>
    <w:uiPriority w:val="99"/>
    <w:rsid w:val="00F63F1C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F63F1C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F63F1C"/>
    <w:pPr>
      <w:spacing w:after="120"/>
    </w:pPr>
  </w:style>
  <w:style w:type="paragraph" w:customStyle="1" w:styleId="Heading">
    <w:name w:val="Heading"/>
    <w:basedOn w:val="Normal"/>
    <w:next w:val="BodyText"/>
    <w:rsid w:val="00F63F1C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F63F1C"/>
    <w:rPr>
      <w:rFonts w:cs="Tahoma"/>
    </w:rPr>
  </w:style>
  <w:style w:type="paragraph" w:styleId="Header">
    <w:name w:val="header"/>
    <w:basedOn w:val="Normal"/>
    <w:link w:val="HeaderChar"/>
    <w:uiPriority w:val="99"/>
    <w:rsid w:val="00F63F1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F63F1C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F63F1C"/>
    <w:pPr>
      <w:suppressLineNumbers/>
    </w:pPr>
  </w:style>
  <w:style w:type="paragraph" w:customStyle="1" w:styleId="TableHeading">
    <w:name w:val="Table Heading"/>
    <w:basedOn w:val="TableContents"/>
    <w:rsid w:val="00F63F1C"/>
    <w:pPr>
      <w:jc w:val="center"/>
    </w:pPr>
    <w:rPr>
      <w:b/>
      <w:bCs/>
    </w:rPr>
  </w:style>
  <w:style w:type="paragraph" w:styleId="Caption">
    <w:name w:val="caption"/>
    <w:basedOn w:val="Normal"/>
    <w:qFormat/>
    <w:rsid w:val="00F63F1C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F63F1C"/>
  </w:style>
  <w:style w:type="paragraph" w:customStyle="1" w:styleId="Index">
    <w:name w:val="Index"/>
    <w:basedOn w:val="Normal"/>
    <w:rsid w:val="00F63F1C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F63F1C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F63F1C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F63F1C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F63F1C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F63F1C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F63F1C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2502C6"/>
    <w:pPr>
      <w:ind w:left="720"/>
      <w:contextualSpacing/>
    </w:pPr>
  </w:style>
  <w:style w:type="paragraph" w:customStyle="1" w:styleId="titlosaskiseon">
    <w:name w:val="titlos askiseon"/>
    <w:basedOn w:val="NormalParagraphStyle"/>
    <w:uiPriority w:val="99"/>
    <w:rsid w:val="00880F5D"/>
    <w:rPr>
      <w:rFonts w:ascii="ArtFuturMEw" w:hAnsi="ArtFuturMEw" w:cs="ArtFuturMEw"/>
      <w:b/>
      <w:bCs/>
      <w:caps/>
      <w:spacing w:val="10"/>
      <w:sz w:val="32"/>
      <w:szCs w:val="32"/>
    </w:rPr>
  </w:style>
  <w:style w:type="paragraph" w:customStyle="1" w:styleId="VOCABULARYTEXT">
    <w:name w:val="VOCABULARY TEXT"/>
    <w:basedOn w:val="Normal"/>
    <w:uiPriority w:val="99"/>
    <w:rsid w:val="00E17668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460E5-1409-4263-B59F-F945C59B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5</Pages>
  <Words>717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The English Hub 1A_Test 1</vt:lpstr>
      <vt:lpstr>Full Blast 2 Tests</vt:lpstr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1B_Test 6</dc:title>
  <dc:creator>H.Q.Mitchell; Marileni Malkogianni</dc:creator>
  <cp:lastModifiedBy>MMPublications</cp:lastModifiedBy>
  <cp:revision>29</cp:revision>
  <cp:lastPrinted>2013-02-20T09:06:00Z</cp:lastPrinted>
  <dcterms:created xsi:type="dcterms:W3CDTF">2013-02-20T10:38:00Z</dcterms:created>
  <dcterms:modified xsi:type="dcterms:W3CDTF">2017-06-12T08:28:00Z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